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C9A453" w14:textId="77777777" w:rsidR="001524B8" w:rsidRDefault="00752059">
      <w:pPr>
        <w:pStyle w:val="Cabealho"/>
      </w:pPr>
      <w:r>
        <w:rPr>
          <w:rFonts w:ascii="ZapfHumnst BT" w:eastAsia="ZapfHumnst BT" w:hAnsi="ZapfHumnst BT" w:cs="ZapfHumnst BT"/>
          <w:noProof/>
          <w:sz w:val="20"/>
          <w:lang w:eastAsia="pt-BR"/>
        </w:rPr>
        <w:drawing>
          <wp:anchor distT="0" distB="0" distL="0" distR="114935" simplePos="0" relativeHeight="251657728" behindDoc="0" locked="0" layoutInCell="1" allowOverlap="1" wp14:anchorId="3C861D41" wp14:editId="001D14D8">
            <wp:simplePos x="0" y="0"/>
            <wp:positionH relativeFrom="column">
              <wp:posOffset>0</wp:posOffset>
            </wp:positionH>
            <wp:positionV relativeFrom="paragraph">
              <wp:posOffset>3810</wp:posOffset>
            </wp:positionV>
            <wp:extent cx="796925" cy="782955"/>
            <wp:effectExtent l="19050" t="0" r="3175" b="0"/>
            <wp:wrapSquare wrapText="bothSides"/>
            <wp:docPr id="4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796925" cy="782955"/>
                    </a:xfrm>
                    <a:prstGeom prst="rect">
                      <a:avLst/>
                    </a:prstGeom>
                    <a:solidFill>
                      <a:srgbClr val="FFFFFF"/>
                    </a:solidFill>
                    <a:ln w="9525">
                      <a:noFill/>
                      <a:miter lim="800000"/>
                      <a:headEnd/>
                      <a:tailEnd/>
                    </a:ln>
                  </pic:spPr>
                </pic:pic>
              </a:graphicData>
            </a:graphic>
          </wp:anchor>
        </w:drawing>
      </w:r>
      <w:r w:rsidR="001524B8">
        <w:rPr>
          <w:rFonts w:ascii="ZapfHumnst BT" w:eastAsia="ZapfHumnst BT" w:hAnsi="ZapfHumnst BT" w:cs="ZapfHumnst BT"/>
          <w:sz w:val="20"/>
        </w:rPr>
        <w:t xml:space="preserve">                                                   </w:t>
      </w:r>
    </w:p>
    <w:p w14:paraId="52B1A306" w14:textId="77777777" w:rsidR="001524B8" w:rsidRDefault="001524B8">
      <w:pPr>
        <w:pStyle w:val="Cabealho"/>
      </w:pPr>
      <w:r>
        <w:rPr>
          <w:rFonts w:ascii="ZapfHumnst BT" w:hAnsi="ZapfHumnst BT" w:cs="ZapfHumnst BT"/>
          <w:b/>
          <w:szCs w:val="24"/>
        </w:rPr>
        <w:t>Ministério da Educação</w:t>
      </w:r>
    </w:p>
    <w:p w14:paraId="03C7F0BB" w14:textId="77777777" w:rsidR="001524B8" w:rsidRDefault="001524B8">
      <w:pPr>
        <w:pStyle w:val="Cabealho"/>
      </w:pPr>
      <w:r>
        <w:rPr>
          <w:rFonts w:ascii="ZapfHumnst BT" w:hAnsi="ZapfHumnst BT" w:cs="ZapfHumnst BT"/>
          <w:b/>
          <w:szCs w:val="24"/>
        </w:rPr>
        <w:t>Universidade Federal de Santa Maria</w:t>
      </w:r>
    </w:p>
    <w:p w14:paraId="286AE2D1" w14:textId="77777777" w:rsidR="001524B8" w:rsidRDefault="001524B8">
      <w:pPr>
        <w:pStyle w:val="Cabealho"/>
      </w:pPr>
      <w:r>
        <w:rPr>
          <w:rFonts w:ascii="ZapfHumnst BT" w:hAnsi="ZapfHumnst BT" w:cs="ZapfHumnst BT"/>
          <w:b/>
          <w:szCs w:val="24"/>
        </w:rPr>
        <w:t>Pró Reitoria de Infraestrutura</w:t>
      </w:r>
    </w:p>
    <w:p w14:paraId="278C3E33" w14:textId="77777777" w:rsidR="001524B8" w:rsidRDefault="001524B8">
      <w:pPr>
        <w:rPr>
          <w:rFonts w:ascii="ZapfHumnst BT" w:hAnsi="ZapfHumnst BT" w:cs="ZapfHumnst BT"/>
          <w:b/>
          <w:szCs w:val="24"/>
        </w:rPr>
      </w:pPr>
    </w:p>
    <w:p w14:paraId="4A3AEEF0" w14:textId="77777777" w:rsidR="001524B8" w:rsidRDefault="001524B8">
      <w:pPr>
        <w:jc w:val="center"/>
      </w:pPr>
      <w:r>
        <w:rPr>
          <w:b/>
          <w:sz w:val="28"/>
          <w:szCs w:val="28"/>
        </w:rPr>
        <w:t>ESPECIFICAÇÕES TÉCNICAS</w:t>
      </w:r>
    </w:p>
    <w:p w14:paraId="51ED40CF" w14:textId="77777777" w:rsidR="001524B8" w:rsidRDefault="001524B8">
      <w:pPr>
        <w:jc w:val="center"/>
      </w:pPr>
    </w:p>
    <w:p w14:paraId="15DC13F4" w14:textId="2C9E7798" w:rsidR="001524B8" w:rsidRDefault="001524B8">
      <w:pPr>
        <w:pStyle w:val="Ivo"/>
        <w:spacing w:before="0" w:after="0" w:line="240" w:lineRule="auto"/>
        <w:jc w:val="center"/>
      </w:pPr>
      <w:proofErr w:type="gramStart"/>
      <w:r>
        <w:rPr>
          <w:sz w:val="22"/>
          <w:szCs w:val="22"/>
        </w:rPr>
        <w:t xml:space="preserve">OBRA </w:t>
      </w:r>
      <w:r w:rsidRPr="00EE12B3">
        <w:rPr>
          <w:sz w:val="22"/>
          <w:szCs w:val="22"/>
        </w:rPr>
        <w:t>:</w:t>
      </w:r>
      <w:proofErr w:type="gramEnd"/>
      <w:r w:rsidRPr="00EE12B3">
        <w:rPr>
          <w:sz w:val="22"/>
          <w:szCs w:val="22"/>
        </w:rPr>
        <w:t xml:space="preserve">  </w:t>
      </w:r>
      <w:r w:rsidR="005B5F47">
        <w:rPr>
          <w:color w:val="FF0000"/>
          <w:sz w:val="22"/>
          <w:szCs w:val="22"/>
        </w:rPr>
        <w:t>QUALIFICAÇÃO</w:t>
      </w:r>
      <w:r w:rsidR="000E7E29">
        <w:rPr>
          <w:color w:val="FF0000"/>
          <w:sz w:val="22"/>
          <w:szCs w:val="22"/>
        </w:rPr>
        <w:t xml:space="preserve"> SALAS E TELHADO DO PREDIO 40 CAL</w:t>
      </w:r>
      <w:r w:rsidR="000E7E29" w:rsidRPr="0093740F">
        <w:rPr>
          <w:sz w:val="22"/>
          <w:szCs w:val="22"/>
        </w:rPr>
        <w:t xml:space="preserve"> </w:t>
      </w:r>
      <w:r>
        <w:rPr>
          <w:sz w:val="22"/>
          <w:szCs w:val="22"/>
        </w:rPr>
        <w:t>- UFSM.</w:t>
      </w:r>
    </w:p>
    <w:p w14:paraId="36F62772" w14:textId="77777777" w:rsidR="001524B8" w:rsidRDefault="001524B8">
      <w:pPr>
        <w:spacing w:before="180"/>
        <w:jc w:val="center"/>
      </w:pPr>
      <w:r>
        <w:rPr>
          <w:b/>
          <w:sz w:val="22"/>
          <w:szCs w:val="22"/>
        </w:rPr>
        <w:t xml:space="preserve">Local da Obra:  </w:t>
      </w:r>
      <w:r>
        <w:rPr>
          <w:sz w:val="22"/>
          <w:szCs w:val="22"/>
        </w:rPr>
        <w:t xml:space="preserve">Campus Universitário </w:t>
      </w:r>
      <w:proofErr w:type="spellStart"/>
      <w:r>
        <w:rPr>
          <w:sz w:val="22"/>
          <w:szCs w:val="22"/>
        </w:rPr>
        <w:t>Camobi</w:t>
      </w:r>
      <w:proofErr w:type="spellEnd"/>
      <w:r>
        <w:rPr>
          <w:sz w:val="22"/>
          <w:szCs w:val="22"/>
        </w:rPr>
        <w:t xml:space="preserve"> – Santa Maria - RS.</w:t>
      </w:r>
    </w:p>
    <w:p w14:paraId="1C5415E9" w14:textId="77777777" w:rsidR="001524B8" w:rsidRDefault="001524B8">
      <w:pPr>
        <w:pStyle w:val="Ttulo1"/>
        <w:tabs>
          <w:tab w:val="num" w:pos="0"/>
        </w:tabs>
        <w:jc w:val="left"/>
      </w:pPr>
      <w:r>
        <w:t>OBJETIVOS</w:t>
      </w:r>
    </w:p>
    <w:p w14:paraId="60D948C9" w14:textId="77777777" w:rsidR="001524B8" w:rsidRDefault="001524B8"/>
    <w:p w14:paraId="0ACA2941" w14:textId="77777777" w:rsidR="001524B8" w:rsidRPr="00EE12B3" w:rsidRDefault="001524B8">
      <w:pPr>
        <w:pStyle w:val="TextoNivel2"/>
        <w:numPr>
          <w:ilvl w:val="1"/>
          <w:numId w:val="4"/>
        </w:numPr>
      </w:pPr>
      <w:r>
        <w:rPr>
          <w:rFonts w:eastAsia="Arial"/>
        </w:rPr>
        <w:t xml:space="preserve"> </w:t>
      </w:r>
      <w:r w:rsidRPr="00EE12B3">
        <w:t xml:space="preserve">A presente especificação tem pôr objetivo definir os trabalhos de </w:t>
      </w:r>
      <w:r w:rsidR="00752059" w:rsidRPr="00EE12B3">
        <w:t xml:space="preserve">reforma do prédio </w:t>
      </w:r>
      <w:r w:rsidR="000E7E29" w:rsidRPr="000E7E29">
        <w:rPr>
          <w:color w:val="FF0000"/>
        </w:rPr>
        <w:t>40</w:t>
      </w:r>
      <w:r w:rsidR="000E7E29">
        <w:t>,</w:t>
      </w:r>
      <w:r w:rsidRPr="00EE12B3">
        <w:t xml:space="preserve"> com área total de </w:t>
      </w:r>
      <w:r w:rsidR="000E7E29" w:rsidRPr="000E7E29">
        <w:rPr>
          <w:color w:val="FF0000"/>
        </w:rPr>
        <w:t>518,24</w:t>
      </w:r>
      <w:r w:rsidRPr="00EE12B3">
        <w:t xml:space="preserve"> m</w:t>
      </w:r>
      <w:r w:rsidRPr="00EE12B3">
        <w:rPr>
          <w:vertAlign w:val="superscript"/>
        </w:rPr>
        <w:t>2</w:t>
      </w:r>
      <w:r w:rsidRPr="00EE12B3">
        <w:t xml:space="preserve">, situado no Campus – </w:t>
      </w:r>
      <w:proofErr w:type="spellStart"/>
      <w:r w:rsidRPr="00EE12B3">
        <w:t>Camobi</w:t>
      </w:r>
      <w:proofErr w:type="spellEnd"/>
      <w:r w:rsidRPr="00EE12B3">
        <w:t xml:space="preserve"> – Santa Maria - RS.</w:t>
      </w:r>
    </w:p>
    <w:p w14:paraId="089D5B1D" w14:textId="77777777" w:rsidR="001524B8" w:rsidRPr="00EE12B3" w:rsidRDefault="001524B8">
      <w:pPr>
        <w:pStyle w:val="Corpodetexto"/>
        <w:spacing w:line="240" w:lineRule="auto"/>
        <w:rPr>
          <w:b/>
          <w:sz w:val="22"/>
          <w:szCs w:val="22"/>
        </w:rPr>
      </w:pPr>
    </w:p>
    <w:p w14:paraId="17BD195E" w14:textId="77777777" w:rsidR="001524B8" w:rsidRDefault="001524B8">
      <w:pPr>
        <w:pStyle w:val="Ttulo1"/>
        <w:tabs>
          <w:tab w:val="num" w:pos="0"/>
        </w:tabs>
      </w:pPr>
      <w:r>
        <w:t>GENERALIDADES</w:t>
      </w:r>
    </w:p>
    <w:p w14:paraId="4C82D69B" w14:textId="77777777" w:rsidR="001524B8" w:rsidRDefault="001524B8">
      <w:pPr>
        <w:pStyle w:val="PargrafodaLista"/>
        <w:numPr>
          <w:ilvl w:val="0"/>
          <w:numId w:val="5"/>
        </w:numPr>
        <w:spacing w:before="120"/>
        <w:jc w:val="both"/>
        <w:rPr>
          <w:vanish/>
          <w:sz w:val="20"/>
        </w:rPr>
      </w:pPr>
    </w:p>
    <w:p w14:paraId="526FDFA2" w14:textId="77777777" w:rsidR="001524B8" w:rsidRDefault="001524B8">
      <w:pPr>
        <w:pStyle w:val="PargrafodaLista"/>
        <w:numPr>
          <w:ilvl w:val="0"/>
          <w:numId w:val="5"/>
        </w:numPr>
        <w:spacing w:before="120"/>
        <w:jc w:val="both"/>
        <w:rPr>
          <w:vanish/>
          <w:sz w:val="20"/>
        </w:rPr>
      </w:pPr>
    </w:p>
    <w:p w14:paraId="28E33633" w14:textId="77777777" w:rsidR="001524B8" w:rsidRDefault="001524B8">
      <w:pPr>
        <w:pStyle w:val="TextoNivel2"/>
        <w:numPr>
          <w:ilvl w:val="1"/>
          <w:numId w:val="5"/>
        </w:numPr>
      </w:pPr>
      <w:r>
        <w:t>Deverá ser obedecida a seguinte documentação técnica:</w:t>
      </w:r>
    </w:p>
    <w:p w14:paraId="2FA30F08" w14:textId="77777777" w:rsidR="001524B8" w:rsidRDefault="001524B8">
      <w:pPr>
        <w:pStyle w:val="Corpodetexto"/>
        <w:spacing w:line="240" w:lineRule="auto"/>
        <w:ind w:left="1701"/>
      </w:pPr>
      <w:r>
        <w:rPr>
          <w:sz w:val="22"/>
          <w:szCs w:val="22"/>
        </w:rPr>
        <w:t>Estas especificações técnicas;</w:t>
      </w:r>
    </w:p>
    <w:p w14:paraId="1D846AD8" w14:textId="77777777" w:rsidR="001524B8" w:rsidRDefault="001524B8">
      <w:pPr>
        <w:pStyle w:val="Corpodetexto"/>
        <w:spacing w:line="240" w:lineRule="auto"/>
        <w:ind w:left="1701"/>
      </w:pPr>
      <w:r>
        <w:rPr>
          <w:sz w:val="22"/>
          <w:szCs w:val="22"/>
        </w:rPr>
        <w:t>Orçamento e Cronograma Físico-Financeiro;</w:t>
      </w:r>
    </w:p>
    <w:p w14:paraId="7C039823" w14:textId="77777777" w:rsidR="001524B8" w:rsidRDefault="001524B8">
      <w:pPr>
        <w:pStyle w:val="Corpodetexto"/>
        <w:spacing w:line="240" w:lineRule="auto"/>
        <w:ind w:left="1701"/>
      </w:pPr>
      <w:r>
        <w:rPr>
          <w:sz w:val="22"/>
          <w:szCs w:val="22"/>
        </w:rPr>
        <w:t>Projetos;</w:t>
      </w:r>
    </w:p>
    <w:p w14:paraId="30F07558" w14:textId="77777777" w:rsidR="001524B8" w:rsidRDefault="001524B8">
      <w:pPr>
        <w:pStyle w:val="Corpodetexto"/>
        <w:spacing w:line="240" w:lineRule="auto"/>
        <w:ind w:left="1701"/>
      </w:pPr>
      <w:r>
        <w:rPr>
          <w:sz w:val="22"/>
          <w:szCs w:val="22"/>
        </w:rPr>
        <w:t>Normas da ABNT</w:t>
      </w:r>
    </w:p>
    <w:p w14:paraId="13D289E9" w14:textId="77777777" w:rsidR="001524B8" w:rsidRDefault="001524B8">
      <w:pPr>
        <w:pStyle w:val="Corpodetexto"/>
        <w:spacing w:line="240" w:lineRule="auto"/>
        <w:ind w:left="1701"/>
      </w:pPr>
      <w:r>
        <w:rPr>
          <w:sz w:val="22"/>
          <w:szCs w:val="22"/>
        </w:rPr>
        <w:t>Normas do MTE.</w:t>
      </w:r>
    </w:p>
    <w:p w14:paraId="0F017A6D" w14:textId="77777777" w:rsidR="001524B8" w:rsidRDefault="001524B8">
      <w:pPr>
        <w:pStyle w:val="TextoNivel2"/>
        <w:numPr>
          <w:ilvl w:val="1"/>
          <w:numId w:val="5"/>
        </w:numPr>
      </w:pPr>
      <w:r>
        <w:t>Durante a execução dos serviços a empresa contratada deverá tomar todas as precauções, quanto aos andaimes, tapumes, etc., com a finalidade de garantir uma perfeita segurança ao trânsito de pessoas junto à obra. Para tanto deverá manter uma sinalização adequada.</w:t>
      </w:r>
    </w:p>
    <w:p w14:paraId="46C265B7" w14:textId="77777777" w:rsidR="001524B8" w:rsidRDefault="001524B8">
      <w:pPr>
        <w:pStyle w:val="TextoNivel2"/>
        <w:numPr>
          <w:ilvl w:val="1"/>
          <w:numId w:val="5"/>
        </w:numPr>
      </w:pPr>
      <w:r>
        <w:t>Todos os materiais, mão de obra e equipamentos necessários para a execução dos serviços deverão ser fornecidos pela empresa contratada.</w:t>
      </w:r>
    </w:p>
    <w:p w14:paraId="2AC4E736" w14:textId="77777777" w:rsidR="001524B8" w:rsidRDefault="001524B8">
      <w:pPr>
        <w:pStyle w:val="TextoNivel2"/>
        <w:numPr>
          <w:ilvl w:val="1"/>
          <w:numId w:val="5"/>
        </w:numPr>
      </w:pPr>
      <w:r>
        <w:t xml:space="preserve">A empresa contratada deverá apresentar à Fiscalização, antes do </w:t>
      </w:r>
      <w:proofErr w:type="gramStart"/>
      <w:r>
        <w:t>inicio</w:t>
      </w:r>
      <w:proofErr w:type="gramEnd"/>
      <w:r>
        <w:t xml:space="preserve"> dos serviços, a ART (Anotação de Responsabilidade Técnica) com a descrição do objeto contratado (execução e/ou projeto), sendo </w:t>
      </w:r>
      <w:proofErr w:type="spellStart"/>
      <w:r>
        <w:t>pré</w:t>
      </w:r>
      <w:proofErr w:type="spellEnd"/>
      <w:r>
        <w:t xml:space="preserve"> requisito para liberação da primeira fatura.</w:t>
      </w:r>
    </w:p>
    <w:p w14:paraId="5EE6D244" w14:textId="77777777" w:rsidR="001524B8" w:rsidRDefault="001524B8">
      <w:pPr>
        <w:pStyle w:val="TextoNivel2"/>
        <w:numPr>
          <w:ilvl w:val="1"/>
          <w:numId w:val="5"/>
        </w:numPr>
      </w:pPr>
      <w:r>
        <w:t xml:space="preserve">Conforme o Art. 75 da Lei 8.666 de 21 de junho de 1993, salvo disposições em contrário constantes do edital, do convite ou de ato normativo, os ensaios, testes e demais </w:t>
      </w:r>
      <w:proofErr w:type="gramStart"/>
      <w:r>
        <w:t>provas exigidos</w:t>
      </w:r>
      <w:proofErr w:type="gramEnd"/>
      <w:r>
        <w:t xml:space="preserve"> por normas técnicas oficiais para a boa execução do objeto do contrato correm por conta do contratado.</w:t>
      </w:r>
    </w:p>
    <w:p w14:paraId="581D57C3" w14:textId="77777777" w:rsidR="001524B8" w:rsidRDefault="001524B8">
      <w:pPr>
        <w:pStyle w:val="TextoNivel2"/>
        <w:numPr>
          <w:ilvl w:val="1"/>
          <w:numId w:val="5"/>
        </w:numPr>
      </w:pPr>
      <w:r>
        <w:t xml:space="preserve">Será permitida a subcontratação somente nos serviços de terraplenagem, fundações, </w:t>
      </w:r>
      <w:proofErr w:type="gramStart"/>
      <w:r>
        <w:t>impermeabilizações ,</w:t>
      </w:r>
      <w:proofErr w:type="gramEnd"/>
      <w:r>
        <w:t xml:space="preserve"> divisórias leves, gesso, climatização , estruturas metálicas, ceramistas. Os subcontratados, quando empresas, deverão apresentar a mesma documentação exigida da empresa contratada. Quando se tratar de profissional autônomo, este deverá apresentar documentação que comprove a legalização de suas atividades, tais como: ISSQN, carnê de recolhimento do INSS, etc.</w:t>
      </w:r>
    </w:p>
    <w:p w14:paraId="78BCC49B" w14:textId="77777777" w:rsidR="001524B8" w:rsidRDefault="001524B8">
      <w:pPr>
        <w:pStyle w:val="TextoNivel2"/>
        <w:numPr>
          <w:ilvl w:val="1"/>
          <w:numId w:val="5"/>
        </w:numPr>
      </w:pPr>
      <w:r>
        <w:t xml:space="preserve">A empresa contratada deverá prestar toda a assistência técnica e administrativa; mantendo na obra um </w:t>
      </w:r>
      <w:r>
        <w:rPr>
          <w:b/>
        </w:rPr>
        <w:t>Mestre Geral com experiência mínima comprovada de 2 anos</w:t>
      </w:r>
      <w:r>
        <w:t xml:space="preserve">, o qual </w:t>
      </w:r>
      <w:r>
        <w:rPr>
          <w:b/>
        </w:rPr>
        <w:t>não deverá se afastar do local de trabalho durante o horário normal de serviço</w:t>
      </w:r>
      <w:r>
        <w:t>. Além disso, deverá ser representada por um técnico, Engenheiro Civil ou Arquiteto, com vínculo à contratada, residente no município que é executado os serviços.</w:t>
      </w:r>
    </w:p>
    <w:p w14:paraId="7CCF564E" w14:textId="77777777" w:rsidR="001524B8" w:rsidRDefault="001524B8">
      <w:pPr>
        <w:pStyle w:val="TextoNivel2"/>
        <w:numPr>
          <w:ilvl w:val="1"/>
          <w:numId w:val="5"/>
        </w:numPr>
      </w:pPr>
      <w:r>
        <w:t>A empresa contratada deverá comunicar e passar as informações necessárias à Delegacia Regional do Trabalho, antes do início das atividades; deverá também providenciar e fiscalizar o uso de todos os equipamentos de segurança necessários ao andamento da obra, bem como elaborar e cumprir o PCMAT, quando a legislação assim exigir, ou seja, atender plenamente as recomendações da NR 18.</w:t>
      </w:r>
    </w:p>
    <w:p w14:paraId="392EF309" w14:textId="77777777" w:rsidR="001524B8" w:rsidRDefault="001524B8">
      <w:pPr>
        <w:pStyle w:val="TextoNivel2"/>
        <w:numPr>
          <w:ilvl w:val="1"/>
          <w:numId w:val="5"/>
        </w:numPr>
      </w:pPr>
      <w:r>
        <w:t xml:space="preserve">A empresa contratada deverá </w:t>
      </w:r>
      <w:r>
        <w:rPr>
          <w:b/>
          <w:i/>
        </w:rPr>
        <w:t>providenciar e fiscalizar o uso de todos os equipamentos de segurança necessários ao andamento da obra, atendendo as recomendações da NR 18.</w:t>
      </w:r>
    </w:p>
    <w:p w14:paraId="592E6E1E" w14:textId="77777777" w:rsidR="001524B8" w:rsidRDefault="001524B8">
      <w:pPr>
        <w:pStyle w:val="TextoNivel2"/>
        <w:numPr>
          <w:ilvl w:val="1"/>
          <w:numId w:val="5"/>
        </w:numPr>
      </w:pPr>
      <w:r>
        <w:t>A empresa contratada, além dos equipamentos normais de segurança para seus funcionários, deverá manter a disposição no escritório da obra, capacetes para a Fiscalização e eventuais visitantes.</w:t>
      </w:r>
    </w:p>
    <w:p w14:paraId="65436A89" w14:textId="77777777" w:rsidR="001524B8" w:rsidRDefault="001524B8">
      <w:pPr>
        <w:pStyle w:val="TextoNivel2"/>
        <w:numPr>
          <w:ilvl w:val="1"/>
          <w:numId w:val="5"/>
        </w:numPr>
      </w:pPr>
      <w:r>
        <w:lastRenderedPageBreak/>
        <w:t>A empresa contratada deverá manter no escritório da obra, relação com o nome e função de todos os funcionários da mesma, inclusive os subcontratados.</w:t>
      </w:r>
    </w:p>
    <w:p w14:paraId="665AEA5A" w14:textId="77777777" w:rsidR="001524B8" w:rsidRDefault="001524B8">
      <w:pPr>
        <w:pStyle w:val="TextoNivel2"/>
        <w:numPr>
          <w:ilvl w:val="1"/>
          <w:numId w:val="5"/>
        </w:numPr>
      </w:pPr>
      <w:r>
        <w:t xml:space="preserve">A empresa contratada deverá manter limpo o canteiro de obras fazendo a remoção periódica do lixo e entulhos da obra para um local que não venha causar transtornos no decorrer da obra. Na entrega da obra a mesma deverá estar perfeitamente limpa assim como a região do canteiro da obra; Todo resíduo gerado pelos serviços deverá ser encaminhado para aterro, fora da UFSM, licenciado por órgãos ambientais e deverá ser transportado por empresa credenciada por órgãos ambientais, conforme legislação </w:t>
      </w:r>
      <w:proofErr w:type="spellStart"/>
      <w:r>
        <w:t>vigente,sendo</w:t>
      </w:r>
      <w:proofErr w:type="spellEnd"/>
      <w:r>
        <w:t xml:space="preserve"> a Nota Fiscal referente ao serviço, apresentada para Administração .</w:t>
      </w:r>
    </w:p>
    <w:p w14:paraId="48DD5DB4" w14:textId="77777777" w:rsidR="001524B8" w:rsidRDefault="001524B8">
      <w:pPr>
        <w:pStyle w:val="TextoNivel2"/>
        <w:numPr>
          <w:ilvl w:val="1"/>
          <w:numId w:val="5"/>
        </w:numPr>
      </w:pPr>
      <w:r>
        <w:t xml:space="preserve">Todo o transporte (vertical e horizontal) de material ou pessoal, que se fizer necessário para a execução da obra, ficará a cargo da empresa contratada. </w:t>
      </w:r>
    </w:p>
    <w:p w14:paraId="6F60A884" w14:textId="77777777" w:rsidR="001524B8" w:rsidRDefault="001524B8">
      <w:pPr>
        <w:pStyle w:val="TextoNivel2"/>
        <w:numPr>
          <w:ilvl w:val="1"/>
          <w:numId w:val="5"/>
        </w:numPr>
      </w:pPr>
      <w:r>
        <w:t>A UFSM deverá fornecer a água, energia elétrica, sendo que as extensões até o ponto de uso serão de responsabilidade da empresa contratada.</w:t>
      </w:r>
    </w:p>
    <w:p w14:paraId="6A2DBFE5" w14:textId="77777777" w:rsidR="001524B8" w:rsidRDefault="001524B8">
      <w:pPr>
        <w:pStyle w:val="TextoNivel2"/>
        <w:numPr>
          <w:ilvl w:val="1"/>
          <w:numId w:val="5"/>
        </w:numPr>
      </w:pPr>
      <w:r>
        <w:t xml:space="preserve">A empresa contratada deverá elaborar o “as </w:t>
      </w:r>
      <w:proofErr w:type="spellStart"/>
      <w:r>
        <w:t>built</w:t>
      </w:r>
      <w:proofErr w:type="spellEnd"/>
      <w:r>
        <w:t>” (como construído) ao longo da execução dos serviços e entregá-lo no final da obra em meio digital. A liberação da última fatura ficará condicionada a apresentação dos referidos projetos como construído.</w:t>
      </w:r>
    </w:p>
    <w:p w14:paraId="78279C6A" w14:textId="77777777" w:rsidR="001524B8" w:rsidRDefault="001524B8">
      <w:pPr>
        <w:pStyle w:val="TextoNivel2"/>
        <w:numPr>
          <w:ilvl w:val="1"/>
          <w:numId w:val="5"/>
        </w:numPr>
      </w:pPr>
      <w:r>
        <w:t>São de responsabilidade da empresa contratada os danos causados diretamente à Administração ou a terceiros, decorrentes de sua culpa ou dolo na execução do contrato. O acompanhamento e a fiscalização do contrato pela Administração não excluem ou reduzem essa responsabilidade. A empresa contratada deve facilitar a fiscalização, permitir amplo acesso ao objeto em execução e atender prontamente às solicitações da Administração.</w:t>
      </w:r>
    </w:p>
    <w:p w14:paraId="22A881C0" w14:textId="77777777" w:rsidR="001524B8" w:rsidRDefault="001524B8">
      <w:pPr>
        <w:pStyle w:val="TextoNivel2"/>
        <w:numPr>
          <w:ilvl w:val="1"/>
          <w:numId w:val="5"/>
        </w:numPr>
      </w:pPr>
      <w:r>
        <w:rPr>
          <w:rFonts w:eastAsia="Arial"/>
        </w:rPr>
        <w:t xml:space="preserve"> </w:t>
      </w:r>
      <w:r>
        <w:t xml:space="preserve">A empresa contratada deverá manter atualizado o diário de obras que será </w:t>
      </w:r>
      <w:proofErr w:type="gramStart"/>
      <w:r>
        <w:t>preenchido  diariamente</w:t>
      </w:r>
      <w:proofErr w:type="gramEnd"/>
      <w:r>
        <w:t xml:space="preserve"> pelo responsável técnico da empresa. A fiscalização fornecerá um </w:t>
      </w:r>
      <w:r>
        <w:rPr>
          <w:i/>
        </w:rPr>
        <w:t>link</w:t>
      </w:r>
      <w:r>
        <w:t xml:space="preserve"> na internet bem como a senha de acesso para o preenchimento do diário que servirá como comunicação oficial entre a empresa e UFSM. Mensalmente a empresa contratada deverá imprimir e entregar os diários do mês transcorrido impresso e assinado para o fiscal da obra, sendo que as medições só serão realizadas com a apresentação impressa do diário.</w:t>
      </w:r>
    </w:p>
    <w:p w14:paraId="35866450" w14:textId="77777777" w:rsidR="001524B8" w:rsidRDefault="001524B8">
      <w:pPr>
        <w:pStyle w:val="TextoNivel2"/>
        <w:numPr>
          <w:ilvl w:val="1"/>
          <w:numId w:val="5"/>
        </w:numPr>
      </w:pPr>
      <w:r>
        <w:t>A empresa contratada deverá manter na obra duas cópias atualizadas de todos os projetos, especificações e planilha de quantitativos, sendo que uma delas deverá estar permanentemente no escritório da obra e será utilizada apenas pelo Responsável técnico e mestre-de-obras da empresa e pela Fiscalização.</w:t>
      </w:r>
    </w:p>
    <w:p w14:paraId="7FC3286D" w14:textId="77777777" w:rsidR="001524B8" w:rsidRDefault="001524B8">
      <w:pPr>
        <w:pStyle w:val="TextoNivel2"/>
        <w:numPr>
          <w:ilvl w:val="1"/>
          <w:numId w:val="5"/>
        </w:numPr>
      </w:pPr>
      <w:r>
        <w:t>Nenhum trabalho adicional ou modificação de projeto será efetivado pela Contratada sem a prévia e expressa autorização por escrito da fiscalização da UFSM, respeitadas todas as disposições e condições estabelecidas no contrato.</w:t>
      </w:r>
    </w:p>
    <w:p w14:paraId="7CF2D5DB" w14:textId="77777777" w:rsidR="001524B8" w:rsidRDefault="001524B8">
      <w:pPr>
        <w:pStyle w:val="TextoNivel2"/>
        <w:numPr>
          <w:ilvl w:val="1"/>
          <w:numId w:val="5"/>
        </w:numPr>
      </w:pPr>
      <w:r>
        <w:t>Todo e qualquer dano aos prédios e patrimônio da UFSM ou a terceiros, causado em virtude dos serviços executados, será de inteira responsabilidade da empresa contratada, devendo esta providenciar sua recuperação e/ou reposição.</w:t>
      </w:r>
    </w:p>
    <w:p w14:paraId="0B0320EE" w14:textId="77777777" w:rsidR="001524B8" w:rsidRDefault="001524B8">
      <w:pPr>
        <w:pStyle w:val="TextoNivel2"/>
        <w:numPr>
          <w:ilvl w:val="1"/>
          <w:numId w:val="5"/>
        </w:numPr>
      </w:pPr>
      <w:r>
        <w:t xml:space="preserve">O prazo máximo de execução dos serviços é de </w:t>
      </w:r>
      <w:r w:rsidR="00DD3E6D" w:rsidRPr="000E7E29">
        <w:rPr>
          <w:b/>
          <w:color w:val="FF0000"/>
        </w:rPr>
        <w:t>120</w:t>
      </w:r>
      <w:r w:rsidRPr="000E7E29">
        <w:rPr>
          <w:b/>
          <w:color w:val="FF0000"/>
        </w:rPr>
        <w:t xml:space="preserve"> (</w:t>
      </w:r>
      <w:r w:rsidR="00DD3E6D" w:rsidRPr="000E7E29">
        <w:rPr>
          <w:b/>
          <w:color w:val="FF0000"/>
        </w:rPr>
        <w:t>Cento e vinte</w:t>
      </w:r>
      <w:r w:rsidRPr="000E7E29">
        <w:rPr>
          <w:b/>
          <w:color w:val="FF0000"/>
        </w:rPr>
        <w:t>)</w:t>
      </w:r>
      <w:r>
        <w:rPr>
          <w:b/>
        </w:rPr>
        <w:t xml:space="preserve"> dias corridos.</w:t>
      </w:r>
    </w:p>
    <w:p w14:paraId="1213135F" w14:textId="77777777" w:rsidR="001524B8" w:rsidRDefault="001524B8">
      <w:pPr>
        <w:pStyle w:val="TextoNivel2"/>
        <w:numPr>
          <w:ilvl w:val="1"/>
          <w:numId w:val="5"/>
        </w:numPr>
      </w:pPr>
      <w:r>
        <w:t>O orçamento analítico deverá ser discriminado e deverá conter: Descrição dos itens, quantidade, unidade, preço unitário (material, mão-de-obra, serviço), total do serviço, subtotal para cada item da planilha e valor total global da proposta.</w:t>
      </w:r>
      <w:r>
        <w:rPr>
          <w:b/>
          <w:i/>
        </w:rPr>
        <w:t xml:space="preserve"> </w:t>
      </w:r>
      <w:r>
        <w:t>Os preços serão apresentados em duas casas decimais.</w:t>
      </w:r>
    </w:p>
    <w:p w14:paraId="00DACCE0" w14:textId="77777777" w:rsidR="001524B8" w:rsidRDefault="001524B8">
      <w:pPr>
        <w:pStyle w:val="TextoNivel2"/>
        <w:numPr>
          <w:ilvl w:val="1"/>
          <w:numId w:val="5"/>
        </w:numPr>
      </w:pPr>
      <w:r>
        <w:t>Os serviços deverão ser orçados considerando os quantitativos informados na planilha orçamentária fornecida pela UFSM.</w:t>
      </w:r>
    </w:p>
    <w:p w14:paraId="64F26B0A" w14:textId="77777777" w:rsidR="001524B8" w:rsidRDefault="001524B8">
      <w:pPr>
        <w:pStyle w:val="TextoNivel2"/>
        <w:numPr>
          <w:ilvl w:val="1"/>
          <w:numId w:val="5"/>
        </w:numPr>
      </w:pPr>
      <w:r>
        <w:t xml:space="preserve">O valor total de cada item da planilha corresponde a uma porcentagem do valor total da proposta e essa porcentagem pode ser definida como coeficiente de influência. Sempre que o coeficiente de influência superar em mais de 15% o correspondente na planilha da instituição, o excedente será pago somente na última parcela e ainda, se houver acréscimos de serviços (aditivos) do item em questão o mesmo será feito utilizando os valores previstos na planilha da instituição. </w:t>
      </w:r>
    </w:p>
    <w:p w14:paraId="43014B48" w14:textId="77777777" w:rsidR="001524B8" w:rsidRDefault="001524B8">
      <w:pPr>
        <w:pStyle w:val="Corpodetexto"/>
        <w:spacing w:line="240" w:lineRule="auto"/>
        <w:ind w:firstLine="720"/>
      </w:pPr>
      <w:r>
        <w:rPr>
          <w:i/>
          <w:sz w:val="20"/>
        </w:rPr>
        <w:t xml:space="preserve">- Ex.: </w:t>
      </w:r>
      <w:proofErr w:type="spellStart"/>
      <w:r>
        <w:rPr>
          <w:i/>
          <w:sz w:val="20"/>
        </w:rPr>
        <w:t>ci</w:t>
      </w:r>
      <w:proofErr w:type="spellEnd"/>
      <w:r>
        <w:rPr>
          <w:i/>
          <w:sz w:val="20"/>
        </w:rPr>
        <w:t xml:space="preserve"> (instituição)= 0,20 (20%), </w:t>
      </w:r>
      <w:proofErr w:type="spellStart"/>
      <w:r>
        <w:rPr>
          <w:i/>
          <w:sz w:val="20"/>
        </w:rPr>
        <w:t>ci</w:t>
      </w:r>
      <w:proofErr w:type="spellEnd"/>
      <w:r>
        <w:rPr>
          <w:i/>
          <w:sz w:val="20"/>
        </w:rPr>
        <w:t xml:space="preserve"> (empresa)= 0,25 (25%) </w:t>
      </w:r>
      <w:r>
        <w:rPr>
          <w:rFonts w:ascii="Wingdings" w:eastAsia="Wingdings" w:hAnsi="Wingdings" w:cs="Wingdings"/>
          <w:i/>
          <w:sz w:val="20"/>
        </w:rPr>
        <w:t></w:t>
      </w:r>
      <w:r>
        <w:rPr>
          <w:rFonts w:eastAsia="Wingdings"/>
          <w:i/>
          <w:sz w:val="20"/>
        </w:rPr>
        <w:t xml:space="preserve"> </w:t>
      </w:r>
      <w:proofErr w:type="spellStart"/>
      <w:r>
        <w:rPr>
          <w:rFonts w:eastAsia="Wingdings"/>
          <w:i/>
          <w:sz w:val="20"/>
        </w:rPr>
        <w:t>ci</w:t>
      </w:r>
      <w:proofErr w:type="spellEnd"/>
      <w:r>
        <w:rPr>
          <w:rFonts w:eastAsia="Wingdings"/>
          <w:i/>
          <w:sz w:val="20"/>
        </w:rPr>
        <w:t xml:space="preserve"> (instituição) + 15%= 0,20x1,15= 0,23 (23%), excedente= 0,25-0,23= 0,02 (2%) excedente/</w:t>
      </w:r>
      <w:proofErr w:type="spellStart"/>
      <w:r>
        <w:rPr>
          <w:rFonts w:eastAsia="Wingdings"/>
          <w:i/>
          <w:sz w:val="20"/>
        </w:rPr>
        <w:t>ci</w:t>
      </w:r>
      <w:proofErr w:type="spellEnd"/>
      <w:r>
        <w:rPr>
          <w:rFonts w:eastAsia="Wingdings"/>
          <w:i/>
          <w:sz w:val="20"/>
        </w:rPr>
        <w:t xml:space="preserve"> (empresa) = 2/25= 0,08, ou seja, 8% do valor do item somente será faturado na  última parcela.</w:t>
      </w:r>
    </w:p>
    <w:p w14:paraId="23B1D6A2" w14:textId="77777777" w:rsidR="001524B8" w:rsidRDefault="001524B8">
      <w:pPr>
        <w:pStyle w:val="TextoNivel2"/>
        <w:numPr>
          <w:ilvl w:val="1"/>
          <w:numId w:val="5"/>
        </w:numPr>
      </w:pPr>
      <w:r>
        <w:rPr>
          <w:rFonts w:eastAsia="Wingdings"/>
        </w:rPr>
        <w:t>O</w:t>
      </w:r>
      <w:r>
        <w:rPr>
          <w:rFonts w:eastAsia="Wingdings"/>
          <w:b/>
        </w:rPr>
        <w:t xml:space="preserve"> pagamento será MENSAL</w:t>
      </w:r>
      <w:r>
        <w:rPr>
          <w:rFonts w:eastAsia="Wingdings"/>
        </w:rPr>
        <w:t xml:space="preserve"> (exceto pagamento ordinário), conforme cronograma físico-financeiro a ser apresentado pela empresa contratada, e a planilha de medição deverá seguir o padrão apresentado no</w:t>
      </w:r>
      <w:r>
        <w:rPr>
          <w:rFonts w:eastAsia="Wingdings"/>
          <w:b/>
        </w:rPr>
        <w:t xml:space="preserve"> ANEXO 1.  </w:t>
      </w:r>
      <w:r>
        <w:rPr>
          <w:rFonts w:eastAsia="Wingdings"/>
        </w:rPr>
        <w:t>A medição dos serviços deverá ser executada no canteiro de obras, com a presença do Eng. Fiscal e do Eng. Responsável pela obra.</w:t>
      </w:r>
    </w:p>
    <w:p w14:paraId="7883D7A5" w14:textId="77777777" w:rsidR="001524B8" w:rsidRDefault="001524B8">
      <w:pPr>
        <w:pStyle w:val="TextoNivel2"/>
        <w:numPr>
          <w:ilvl w:val="1"/>
          <w:numId w:val="5"/>
        </w:numPr>
      </w:pPr>
      <w:r>
        <w:rPr>
          <w:rFonts w:eastAsia="Wingdings"/>
        </w:rPr>
        <w:lastRenderedPageBreak/>
        <w:t>A empresa contratada não poderá emitir o último boletim de medição e fatura da obra, enquanto todos os serviços da planilha orçamentária e especificações técnicas não estiverem plenamente concluídos e entregues em perfeitas condições de execução, uso e funcionamento.</w:t>
      </w:r>
    </w:p>
    <w:p w14:paraId="74F4CA20" w14:textId="77777777" w:rsidR="001524B8" w:rsidRDefault="001524B8">
      <w:pPr>
        <w:pStyle w:val="TextoNivel2"/>
        <w:numPr>
          <w:ilvl w:val="1"/>
          <w:numId w:val="5"/>
        </w:numPr>
      </w:pPr>
      <w:r>
        <w:rPr>
          <w:rFonts w:eastAsia="Wingdings"/>
        </w:rPr>
        <w:t>Vigilância e Segurança de Obras: Não será permitido alojamento de funcionários no local da obra, sendo que serão permitidos apenas no máximo DOIS vigilantes (rondas) por obra, pertencentes ao quadro de funcionários da empresa.</w:t>
      </w:r>
    </w:p>
    <w:p w14:paraId="6DFB311F" w14:textId="77777777" w:rsidR="001524B8" w:rsidRDefault="001524B8">
      <w:pPr>
        <w:pStyle w:val="TextoNivel2"/>
        <w:numPr>
          <w:ilvl w:val="1"/>
          <w:numId w:val="5"/>
        </w:numPr>
      </w:pPr>
      <w:r>
        <w:rPr>
          <w:rFonts w:eastAsia="Wingdings"/>
        </w:rPr>
        <w:t xml:space="preserve">VISITA TÉCNICA: </w:t>
      </w:r>
      <w:r>
        <w:rPr>
          <w:szCs w:val="18"/>
        </w:rPr>
        <w:t xml:space="preserve">As empresas deverão participar de uma reunião com seu representante, Engenheiro ou Arquiteto, para que possa ser esclarecido qualquer tipo de dúvida relativa aos projetos, às especificações técnicas e aos quantitativos da obra. Nessa oportunidade será realizada a visita ao local da obra, que será em horário de expediente da Instituição. Os interessados deverão receber desta </w:t>
      </w:r>
      <w:proofErr w:type="spellStart"/>
      <w:r>
        <w:rPr>
          <w:szCs w:val="18"/>
        </w:rPr>
        <w:t>pró-reitoria</w:t>
      </w:r>
      <w:proofErr w:type="spellEnd"/>
      <w:r>
        <w:rPr>
          <w:szCs w:val="18"/>
        </w:rPr>
        <w:t>, na ocasião da visita, uma declaração de ter realizado a visita ao local da obra, para que seja obrigatoriamente visada por um servidor devidamente identificado desta Coordenadoria. A declaração deverá ser apresentada em duas vias sendo uma via será arquivada na secretaria da Pro Reitoria de Infraestrutura e a outra deverá ficar com a empresa interessada para complementação da proposta financeira. </w:t>
      </w:r>
      <w:r>
        <w:rPr>
          <w:b/>
          <w:szCs w:val="18"/>
        </w:rPr>
        <w:t>Caso a empresa opte por não participar da reunião</w:t>
      </w:r>
      <w:r>
        <w:rPr>
          <w:szCs w:val="18"/>
        </w:rPr>
        <w:t>, poderá ser feita, em substituição, uma Declaração da empresa, onde declare que conhece o local e condições de projeto, às especificações técnicas e aos quantitativos da planilha orçamentária, bem como as reais condições do local, a qual deverá ser apresentada para a habilitação. </w:t>
      </w:r>
    </w:p>
    <w:p w14:paraId="58986A12" w14:textId="77777777" w:rsidR="001524B8" w:rsidRDefault="001524B8">
      <w:pPr>
        <w:pStyle w:val="TextoNivel2"/>
        <w:numPr>
          <w:ilvl w:val="1"/>
          <w:numId w:val="5"/>
        </w:numPr>
      </w:pPr>
      <w:r>
        <w:rPr>
          <w:rFonts w:eastAsia="Wingdings"/>
          <w:b/>
        </w:rPr>
        <w:t>A madeira a ser utilizada na obra deve possuir certificação florestal, devendo ser apresentado junto com a medição à Fiscalização, Nota Fiscal e Certificado referente.</w:t>
      </w:r>
    </w:p>
    <w:p w14:paraId="6A2A1F76" w14:textId="77777777" w:rsidR="001524B8" w:rsidRDefault="001524B8">
      <w:pPr>
        <w:pStyle w:val="TextoNivel2"/>
        <w:tabs>
          <w:tab w:val="clear" w:pos="0"/>
        </w:tabs>
        <w:ind w:firstLine="567"/>
        <w:rPr>
          <w:rFonts w:eastAsia="Wingdings"/>
          <w:b/>
          <w:color w:val="FF6666"/>
        </w:rPr>
      </w:pPr>
    </w:p>
    <w:p w14:paraId="6D05D36C" w14:textId="77777777" w:rsidR="001524B8" w:rsidRDefault="001524B8">
      <w:pPr>
        <w:pStyle w:val="TextoNivel2"/>
        <w:tabs>
          <w:tab w:val="clear" w:pos="0"/>
        </w:tabs>
        <w:ind w:firstLine="567"/>
        <w:rPr>
          <w:rFonts w:eastAsia="Wingdings"/>
          <w:b/>
          <w:color w:val="FF6666"/>
        </w:rPr>
      </w:pPr>
    </w:p>
    <w:p w14:paraId="138CC31C" w14:textId="77777777" w:rsidR="001524B8" w:rsidRDefault="001524B8">
      <w:pPr>
        <w:pStyle w:val="Ttulo1"/>
        <w:tabs>
          <w:tab w:val="num" w:pos="0"/>
        </w:tabs>
        <w:jc w:val="left"/>
      </w:pPr>
      <w:r>
        <w:rPr>
          <w:rFonts w:eastAsia="Wingdings"/>
        </w:rPr>
        <w:t>ESPECIFICAÇÃO DOS SERVIÇOS</w:t>
      </w:r>
    </w:p>
    <w:p w14:paraId="1A25B9CE" w14:textId="77777777" w:rsidR="001524B8" w:rsidRDefault="001524B8">
      <w:pPr>
        <w:pStyle w:val="Corpodetexto"/>
        <w:spacing w:line="240" w:lineRule="auto"/>
        <w:jc w:val="left"/>
        <w:rPr>
          <w:rFonts w:eastAsia="Wingdings"/>
          <w:b/>
          <w:sz w:val="22"/>
          <w:szCs w:val="22"/>
        </w:rPr>
      </w:pPr>
    </w:p>
    <w:p w14:paraId="3455C2E4" w14:textId="77777777" w:rsidR="001524B8" w:rsidRDefault="0036221F">
      <w:pPr>
        <w:pStyle w:val="Ttulo2"/>
        <w:tabs>
          <w:tab w:val="num" w:pos="0"/>
        </w:tabs>
      </w:pPr>
      <w:r>
        <w:rPr>
          <w:rFonts w:eastAsia="Arial"/>
          <w:szCs w:val="22"/>
        </w:rPr>
        <w:t>3.1.</w:t>
      </w:r>
      <w:r w:rsidR="001524B8">
        <w:rPr>
          <w:rFonts w:eastAsia="Arial"/>
          <w:szCs w:val="22"/>
        </w:rPr>
        <w:t xml:space="preserve"> </w:t>
      </w:r>
      <w:r w:rsidR="001524B8">
        <w:rPr>
          <w:rFonts w:eastAsia="Wingdings"/>
          <w:szCs w:val="22"/>
        </w:rPr>
        <w:t>S</w:t>
      </w:r>
      <w:r w:rsidR="001524B8">
        <w:rPr>
          <w:rFonts w:eastAsia="Wingdings"/>
        </w:rPr>
        <w:t>erviços Preliminares e Técnicos</w:t>
      </w:r>
    </w:p>
    <w:p w14:paraId="5922815D" w14:textId="77777777" w:rsidR="001524B8" w:rsidRDefault="001524B8">
      <w:pPr>
        <w:pStyle w:val="Ttulo3"/>
        <w:tabs>
          <w:tab w:val="num" w:pos="0"/>
        </w:tabs>
      </w:pPr>
      <w:r>
        <w:rPr>
          <w:rFonts w:eastAsia="Arial"/>
          <w:b w:val="0"/>
          <w:i/>
          <w:u w:val="single"/>
        </w:rPr>
        <w:t xml:space="preserve"> </w:t>
      </w:r>
      <w:r>
        <w:rPr>
          <w:rFonts w:eastAsia="Wingdings"/>
          <w:b w:val="0"/>
          <w:i/>
          <w:u w:val="single"/>
        </w:rPr>
        <w:t>Orçamento, cronograma e visita Técnica</w:t>
      </w:r>
    </w:p>
    <w:p w14:paraId="1BC9B324" w14:textId="77777777" w:rsidR="001524B8" w:rsidRDefault="001524B8">
      <w:pPr>
        <w:pStyle w:val="TextoItens"/>
      </w:pPr>
      <w:r>
        <w:rPr>
          <w:rFonts w:eastAsia="Wingdings"/>
        </w:rPr>
        <w:t xml:space="preserve">A empresa deverá fazer a visita técnica e executar seu orçamento de </w:t>
      </w:r>
      <w:r>
        <w:rPr>
          <w:rFonts w:eastAsia="Wingdings"/>
          <w:b/>
        </w:rPr>
        <w:t>acordo com os custos de sua empresa</w:t>
      </w:r>
      <w:r>
        <w:rPr>
          <w:rFonts w:eastAsia="Wingdings"/>
        </w:rPr>
        <w:t xml:space="preserve"> e em seguida elaborar seu cronograma físico financeiro, baseado no prazo definido e contratado pela UFSM e que deverá ser rigorosamente obedecido na execução da obra.</w:t>
      </w:r>
    </w:p>
    <w:p w14:paraId="23EA2434" w14:textId="77777777" w:rsidR="000E7E29" w:rsidRDefault="001524B8" w:rsidP="00256FE6">
      <w:pPr>
        <w:pStyle w:val="TextoItens"/>
        <w:rPr>
          <w:rFonts w:eastAsia="Symbol" w:cs="Symbol"/>
        </w:rPr>
      </w:pPr>
      <w:r>
        <w:rPr>
          <w:rFonts w:eastAsia="Arial"/>
        </w:rPr>
        <w:t xml:space="preserve"> </w:t>
      </w:r>
    </w:p>
    <w:p w14:paraId="687B943D" w14:textId="77777777" w:rsidR="001524B8" w:rsidRDefault="001524B8">
      <w:pPr>
        <w:pStyle w:val="Ttulo3"/>
        <w:tabs>
          <w:tab w:val="num" w:pos="0"/>
        </w:tabs>
      </w:pPr>
      <w:r>
        <w:rPr>
          <w:rFonts w:eastAsia="Symbol"/>
          <w:b w:val="0"/>
          <w:i/>
          <w:u w:val="single"/>
        </w:rPr>
        <w:t xml:space="preserve">Cópias e Despesas legais:  </w:t>
      </w:r>
    </w:p>
    <w:p w14:paraId="67F2CE96" w14:textId="77777777" w:rsidR="001524B8" w:rsidRDefault="001524B8">
      <w:pPr>
        <w:pStyle w:val="TextoItens"/>
      </w:pPr>
      <w:r>
        <w:rPr>
          <w:rFonts w:eastAsia="Symbol"/>
        </w:rPr>
        <w:t>A empresa deverá providenciar todas as cópias de projetos, ART, diários de obra necessários para o bom andamento da obra.</w:t>
      </w:r>
    </w:p>
    <w:p w14:paraId="68EC35F1" w14:textId="77777777" w:rsidR="001524B8" w:rsidRDefault="001524B8">
      <w:pPr>
        <w:pStyle w:val="Ttulo3"/>
        <w:tabs>
          <w:tab w:val="num" w:pos="0"/>
        </w:tabs>
      </w:pPr>
      <w:r>
        <w:rPr>
          <w:rFonts w:eastAsia="Symbol"/>
          <w:b w:val="0"/>
          <w:i/>
          <w:u w:val="single"/>
        </w:rPr>
        <w:t xml:space="preserve">Tapumes:  </w:t>
      </w:r>
    </w:p>
    <w:p w14:paraId="48DE5C81" w14:textId="77777777" w:rsidR="001524B8" w:rsidRDefault="001524B8">
      <w:pPr>
        <w:pStyle w:val="TextoItens"/>
        <w:rPr>
          <w:rFonts w:eastAsia="Symbol"/>
        </w:rPr>
      </w:pPr>
      <w:r>
        <w:rPr>
          <w:rFonts w:eastAsia="Symbol"/>
        </w:rPr>
        <w:t xml:space="preserve">Deverá ser construído um tapume para isolar a obra e delimitar o canteiro de </w:t>
      </w:r>
      <w:proofErr w:type="gramStart"/>
      <w:r>
        <w:rPr>
          <w:rFonts w:eastAsia="Symbol"/>
        </w:rPr>
        <w:t xml:space="preserve">obras </w:t>
      </w:r>
      <w:r w:rsidR="00035AFE">
        <w:rPr>
          <w:rFonts w:eastAsia="Symbol"/>
        </w:rPr>
        <w:t>,</w:t>
      </w:r>
      <w:r>
        <w:rPr>
          <w:rFonts w:eastAsia="Symbol"/>
        </w:rPr>
        <w:t>fixadas</w:t>
      </w:r>
      <w:proofErr w:type="gramEnd"/>
      <w:r>
        <w:rPr>
          <w:rFonts w:eastAsia="Symbol"/>
        </w:rPr>
        <w:t xml:space="preserve"> em estrutura de </w:t>
      </w:r>
      <w:r w:rsidR="000E7E29">
        <w:rPr>
          <w:rFonts w:eastAsia="Symbol"/>
        </w:rPr>
        <w:t xml:space="preserve">tela </w:t>
      </w:r>
      <w:r w:rsidR="00256FE6">
        <w:rPr>
          <w:rFonts w:eastAsia="Symbol"/>
        </w:rPr>
        <w:t>plástica</w:t>
      </w:r>
      <w:r>
        <w:rPr>
          <w:rFonts w:eastAsia="Symbol"/>
        </w:rPr>
        <w:t>, sendo que deverá resistir a todo o período da obra.</w:t>
      </w:r>
    </w:p>
    <w:p w14:paraId="158FA7AB" w14:textId="77777777" w:rsidR="000E7E29" w:rsidRPr="000E7E29" w:rsidRDefault="000E7E29" w:rsidP="000E7E29">
      <w:pPr>
        <w:pStyle w:val="Ttulo3"/>
        <w:rPr>
          <w:b w:val="0"/>
          <w:i/>
          <w:u w:val="single"/>
        </w:rPr>
      </w:pPr>
      <w:r w:rsidRPr="000E7E29">
        <w:rPr>
          <w:b w:val="0"/>
          <w:i/>
          <w:u w:val="single"/>
        </w:rPr>
        <w:t xml:space="preserve">Barraco de obra:    </w:t>
      </w:r>
    </w:p>
    <w:p w14:paraId="432006B0" w14:textId="77777777" w:rsidR="000E7E29" w:rsidRDefault="000E7E29" w:rsidP="000E7E29">
      <w:pPr>
        <w:pStyle w:val="TextoItens"/>
      </w:pPr>
      <w:r w:rsidRPr="000E7E29">
        <w:t xml:space="preserve">Deverá ser construído galpão para almoxarifado, refeitório, vestiário, banheiro (com chuveiro, bacia sanitária, lavatório) e escritório. O piso do barraco será de concreto desempenado com 4cm de espessura, </w:t>
      </w:r>
      <w:proofErr w:type="spellStart"/>
      <w:r w:rsidRPr="000E7E29">
        <w:t>fck</w:t>
      </w:r>
      <w:proofErr w:type="spellEnd"/>
      <w:r w:rsidRPr="000E7E29">
        <w:t xml:space="preserve"> 15Mpa. O esgoto oriundo do banheiro deverá ser devidamente conduzido para fossa séptica e encaminhado posteriormente para um sumidouro (poço negro), ou em rede existente indicada pela fiscalização. Para implantação do canteiro de obras a empresa deverá apresentar um layout para a fiscalização aprovar. Após o termino da obra o barraco deve ser demolido e o local ser entregue limpo.</w:t>
      </w:r>
    </w:p>
    <w:p w14:paraId="3EAD7749" w14:textId="77777777" w:rsidR="001524B8" w:rsidRDefault="001524B8">
      <w:pPr>
        <w:pStyle w:val="Ttulo3"/>
        <w:tabs>
          <w:tab w:val="num" w:pos="0"/>
        </w:tabs>
      </w:pPr>
      <w:r>
        <w:rPr>
          <w:rFonts w:eastAsia="Symbol"/>
          <w:b w:val="0"/>
          <w:i/>
          <w:u w:val="single"/>
        </w:rPr>
        <w:t xml:space="preserve">Placa de Obra: </w:t>
      </w:r>
    </w:p>
    <w:p w14:paraId="1FC61432" w14:textId="77777777" w:rsidR="001524B8" w:rsidRDefault="001524B8">
      <w:pPr>
        <w:pStyle w:val="TextoItens"/>
      </w:pPr>
      <w:r>
        <w:rPr>
          <w:rFonts w:eastAsia="Symbol"/>
        </w:rPr>
        <w:t xml:space="preserve">A empresa contratada deverá fornecer Placa de Obra, conforme planta de detalhe do </w:t>
      </w:r>
      <w:r>
        <w:rPr>
          <w:rFonts w:eastAsia="Symbol"/>
          <w:b/>
        </w:rPr>
        <w:t>ANEXO 2</w:t>
      </w:r>
      <w:r>
        <w:rPr>
          <w:rFonts w:eastAsia="Symbol"/>
        </w:rPr>
        <w:t xml:space="preserve">. A placa deverá ser construída com chapas metálicas galvanizadas n° 24 e estrutura metálica composta por tubos de </w:t>
      </w:r>
      <w:proofErr w:type="spellStart"/>
      <w:r>
        <w:rPr>
          <w:rFonts w:eastAsia="Symbol"/>
        </w:rPr>
        <w:t>metalon</w:t>
      </w:r>
      <w:proofErr w:type="spellEnd"/>
      <w:r>
        <w:rPr>
          <w:rFonts w:eastAsia="Symbol"/>
        </w:rPr>
        <w:t xml:space="preserve"> 20x50mm parede 1.5 mm. Receberão uma demão de fundo anticorrosivo e no mínimo três demãos de tinta esmalte sintético da Suvinil ou equivalente nas cores definidas pelo manual. Os adesivos deverão ser de alta resistência. O tamanho da placa será 180x120cm. A placa será colocada em local visível e sustentada por estrutura de madeira.  </w:t>
      </w:r>
    </w:p>
    <w:p w14:paraId="0D01927E" w14:textId="77777777" w:rsidR="001524B8" w:rsidRDefault="001524B8">
      <w:pPr>
        <w:pStyle w:val="Ttulo3"/>
        <w:tabs>
          <w:tab w:val="num" w:pos="0"/>
        </w:tabs>
      </w:pPr>
      <w:r>
        <w:rPr>
          <w:rFonts w:eastAsia="Symbol"/>
          <w:b w:val="0"/>
          <w:i/>
          <w:u w:val="single"/>
        </w:rPr>
        <w:t xml:space="preserve">Limpeza permanente da Obra: </w:t>
      </w:r>
    </w:p>
    <w:p w14:paraId="105D9476" w14:textId="77777777" w:rsidR="001524B8" w:rsidRDefault="001524B8">
      <w:pPr>
        <w:pStyle w:val="TextoItens"/>
      </w:pPr>
      <w:r>
        <w:rPr>
          <w:rFonts w:eastAsia="Symbol"/>
        </w:rPr>
        <w:t>A obra deverá permanecer diariamente limpa e livre de entulhos, os quais deverão ser conduzidos obrigatoriamente a caçambas metálicas de recolhimento de resíduos conforme item antecedente 2.12.</w:t>
      </w:r>
    </w:p>
    <w:p w14:paraId="71153E8B" w14:textId="77777777" w:rsidR="001524B8" w:rsidRDefault="001524B8">
      <w:pPr>
        <w:pStyle w:val="Ttulo3"/>
        <w:tabs>
          <w:tab w:val="num" w:pos="0"/>
        </w:tabs>
      </w:pPr>
      <w:r>
        <w:rPr>
          <w:rFonts w:eastAsia="Symbol"/>
          <w:b w:val="0"/>
          <w:i/>
          <w:u w:val="single"/>
        </w:rPr>
        <w:lastRenderedPageBreak/>
        <w:t xml:space="preserve">Transporte interno e externo: </w:t>
      </w:r>
    </w:p>
    <w:p w14:paraId="570D45DE" w14:textId="77777777" w:rsidR="001524B8" w:rsidRDefault="001524B8">
      <w:pPr>
        <w:pStyle w:val="TextoItens"/>
      </w:pPr>
      <w:r>
        <w:rPr>
          <w:rFonts w:eastAsia="Symbol"/>
        </w:rPr>
        <w:t>Todo o transporte (vertical e horizontal) de material e/ou pessoal que se fizer necessário para a execução da obra, ficará a cargo da empreiteira, devendo esta observar todos os cuidados na segurança de pessoal e material</w:t>
      </w:r>
      <w:r>
        <w:rPr>
          <w:rFonts w:eastAsia="Symbol"/>
          <w:i/>
        </w:rPr>
        <w:t xml:space="preserve">. </w:t>
      </w:r>
      <w:r>
        <w:rPr>
          <w:rFonts w:eastAsia="Symbol"/>
        </w:rPr>
        <w:t>No caso de isolamento total ou parcial de ruas a empresa deverá providenciar seus próprios cavaletes de isolamento, devendo ser pintados e sinalizados de forma a garantir segurança para a obra e veículos.</w:t>
      </w:r>
    </w:p>
    <w:p w14:paraId="333E3ABA" w14:textId="77777777" w:rsidR="001524B8" w:rsidRDefault="001524B8">
      <w:pPr>
        <w:pStyle w:val="PargrafodaLista"/>
        <w:rPr>
          <w:rFonts w:eastAsia="Symbol"/>
          <w:i/>
          <w:sz w:val="22"/>
          <w:szCs w:val="22"/>
        </w:rPr>
      </w:pPr>
    </w:p>
    <w:p w14:paraId="755FCCAE" w14:textId="77777777" w:rsidR="001524B8" w:rsidRDefault="0036221F">
      <w:pPr>
        <w:pStyle w:val="Ttulo2"/>
        <w:tabs>
          <w:tab w:val="num" w:pos="0"/>
        </w:tabs>
      </w:pPr>
      <w:r>
        <w:rPr>
          <w:rFonts w:eastAsia="Symbol"/>
        </w:rPr>
        <w:t xml:space="preserve">3.2. </w:t>
      </w:r>
      <w:r w:rsidR="001524B8">
        <w:rPr>
          <w:rFonts w:eastAsia="Symbol"/>
        </w:rPr>
        <w:t>Movimento de Terra / Demolições:</w:t>
      </w:r>
    </w:p>
    <w:p w14:paraId="773C2A9D" w14:textId="77777777" w:rsidR="006277EC" w:rsidRDefault="006277EC">
      <w:pPr>
        <w:pStyle w:val="TextoItens"/>
        <w:rPr>
          <w:rFonts w:eastAsia="Symbol"/>
        </w:rPr>
      </w:pPr>
    </w:p>
    <w:p w14:paraId="5A3BCF88" w14:textId="77777777" w:rsidR="001524B8" w:rsidRDefault="001524B8">
      <w:pPr>
        <w:pStyle w:val="TextoItens"/>
      </w:pPr>
      <w:r>
        <w:rPr>
          <w:rFonts w:eastAsia="Symbol"/>
        </w:rPr>
        <w:t xml:space="preserve">Antes de iniciar o serviço, a empresa deve procurar informações junto a Coordenadoria de Manutenção sobre quaisquer tubulações elétricas, </w:t>
      </w:r>
      <w:proofErr w:type="spellStart"/>
      <w:r>
        <w:rPr>
          <w:rFonts w:eastAsia="Symbol"/>
        </w:rPr>
        <w:t>hidraulicas</w:t>
      </w:r>
      <w:proofErr w:type="spellEnd"/>
      <w:r>
        <w:rPr>
          <w:rFonts w:eastAsia="Symbol"/>
        </w:rPr>
        <w:t xml:space="preserve">, telefônicas ou lógicas, obras de arte ou outros impedimentos existentes no local, tomando o cuidado de </w:t>
      </w:r>
      <w:proofErr w:type="spellStart"/>
      <w:r>
        <w:rPr>
          <w:rFonts w:eastAsia="Symbol"/>
        </w:rPr>
        <w:t>mante-los</w:t>
      </w:r>
      <w:proofErr w:type="spellEnd"/>
      <w:r>
        <w:rPr>
          <w:rFonts w:eastAsia="Symbol"/>
        </w:rPr>
        <w:t xml:space="preserve"> </w:t>
      </w:r>
      <w:proofErr w:type="spellStart"/>
      <w:r>
        <w:rPr>
          <w:rFonts w:eastAsia="Symbol"/>
        </w:rPr>
        <w:t>integros</w:t>
      </w:r>
      <w:proofErr w:type="spellEnd"/>
      <w:r>
        <w:rPr>
          <w:rFonts w:eastAsia="Symbol"/>
        </w:rPr>
        <w:t xml:space="preserve">. Qualquer dano ou </w:t>
      </w:r>
      <w:proofErr w:type="spellStart"/>
      <w:r>
        <w:rPr>
          <w:rFonts w:eastAsia="Symbol"/>
        </w:rPr>
        <w:t>prejuizo</w:t>
      </w:r>
      <w:proofErr w:type="spellEnd"/>
      <w:r>
        <w:rPr>
          <w:rFonts w:eastAsia="Symbol"/>
        </w:rPr>
        <w:t xml:space="preserve"> a estas instalações existentes, deverão ser ressarcidos pela contratada.</w:t>
      </w:r>
    </w:p>
    <w:p w14:paraId="4395700B" w14:textId="77777777" w:rsidR="001524B8" w:rsidRDefault="001524B8">
      <w:pPr>
        <w:pStyle w:val="Ttulo3"/>
        <w:tabs>
          <w:tab w:val="num" w:pos="0"/>
        </w:tabs>
      </w:pPr>
      <w:r>
        <w:rPr>
          <w:rFonts w:eastAsia="Symbol"/>
          <w:b w:val="0"/>
          <w:i/>
          <w:u w:val="single"/>
        </w:rPr>
        <w:t xml:space="preserve">Demolição de alvenaria: </w:t>
      </w:r>
    </w:p>
    <w:p w14:paraId="56F83574" w14:textId="77777777" w:rsidR="001524B8" w:rsidRDefault="001524B8">
      <w:pPr>
        <w:pStyle w:val="TextoItens"/>
      </w:pPr>
      <w:r>
        <w:rPr>
          <w:rFonts w:eastAsia="Symbol"/>
        </w:rPr>
        <w:t>As alvenarias indicadas em planta deverão ser demolidas sendo que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w:t>
      </w:r>
      <w:r w:rsidR="003D2471">
        <w:rPr>
          <w:rFonts w:eastAsia="Symbol"/>
        </w:rPr>
        <w:t xml:space="preserve"> </w:t>
      </w:r>
      <w:r>
        <w:rPr>
          <w:rFonts w:eastAsia="Symbol"/>
          <w:i/>
        </w:rPr>
        <w:t>A empresa deverá apresentar a Nota Fiscal à Fiscalização</w:t>
      </w:r>
    </w:p>
    <w:p w14:paraId="0B278CB8" w14:textId="77777777" w:rsidR="001524B8" w:rsidRDefault="001524B8">
      <w:pPr>
        <w:pStyle w:val="Ttulo3"/>
        <w:tabs>
          <w:tab w:val="num" w:pos="0"/>
        </w:tabs>
      </w:pPr>
      <w:r>
        <w:rPr>
          <w:rFonts w:eastAsia="Symbol"/>
          <w:b w:val="0"/>
          <w:i/>
          <w:u w:val="single"/>
        </w:rPr>
        <w:t xml:space="preserve">Demolição de azulejos inclusive emboço: </w:t>
      </w:r>
    </w:p>
    <w:p w14:paraId="074E1FB3" w14:textId="77777777" w:rsidR="001524B8" w:rsidRDefault="001524B8">
      <w:pPr>
        <w:pStyle w:val="TextoItens"/>
      </w:pPr>
      <w:r>
        <w:rPr>
          <w:rFonts w:eastAsia="Symbol"/>
        </w:rPr>
        <w:t>Os revestimentos serão demolidos, sendo que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w:t>
      </w:r>
    </w:p>
    <w:p w14:paraId="5B22D9FC" w14:textId="77777777" w:rsidR="001524B8" w:rsidRDefault="001524B8">
      <w:pPr>
        <w:pStyle w:val="Ttulo3"/>
        <w:tabs>
          <w:tab w:val="num" w:pos="0"/>
        </w:tabs>
      </w:pPr>
      <w:r>
        <w:rPr>
          <w:rFonts w:eastAsia="Symbol"/>
          <w:b w:val="0"/>
          <w:i/>
          <w:u w:val="single"/>
        </w:rPr>
        <w:t xml:space="preserve">Demolição de forro de Gesso ou PVC: </w:t>
      </w:r>
    </w:p>
    <w:p w14:paraId="63118F15" w14:textId="77777777" w:rsidR="001524B8" w:rsidRDefault="001524B8">
      <w:pPr>
        <w:pStyle w:val="TextoItens"/>
      </w:pPr>
      <w:r>
        <w:rPr>
          <w:rFonts w:eastAsia="Symbol"/>
        </w:rPr>
        <w:t>Os forros deverão ser retirados sendo que a empresa deverá desligar as redes elétricas com objetivo de fornecer segurança ao trabalhador. Deverão ser tomadas medidas de contenção de pó e ruído. O local deverá ser adequadamente sinalizado e seguro aos operários e transeuntes. As luminárias retiradas deverão ser devidamente acondicionadas e entregues a fiscalização. Em caso de retirada de forro de PVC, este deverá ser retirado com máximo de cuidado para reaproveitamento futuro, sendo que, sendo que deverá ser transportado e entregue pela empresa no setor de manutenção da UFSM, caso não seja reutilizado na obra.</w:t>
      </w:r>
    </w:p>
    <w:p w14:paraId="33AB001B" w14:textId="77777777" w:rsidR="001524B8" w:rsidRDefault="001524B8">
      <w:pPr>
        <w:pStyle w:val="Ttulo3"/>
        <w:tabs>
          <w:tab w:val="num" w:pos="0"/>
        </w:tabs>
      </w:pPr>
      <w:r>
        <w:rPr>
          <w:rFonts w:eastAsia="Arial"/>
          <w:b w:val="0"/>
          <w:i/>
          <w:u w:val="single"/>
        </w:rPr>
        <w:t xml:space="preserve"> </w:t>
      </w:r>
      <w:r>
        <w:rPr>
          <w:rFonts w:eastAsia="Symbol"/>
          <w:b w:val="0"/>
          <w:i/>
          <w:u w:val="single"/>
        </w:rPr>
        <w:t xml:space="preserve">Demolição de parquet, inclusive contra piso argamassado: </w:t>
      </w:r>
    </w:p>
    <w:p w14:paraId="422FDFBA" w14:textId="77777777" w:rsidR="001524B8" w:rsidRDefault="001524B8">
      <w:pPr>
        <w:pStyle w:val="TextoItens"/>
      </w:pPr>
      <w:r>
        <w:rPr>
          <w:rFonts w:eastAsia="Symbol"/>
        </w:rPr>
        <w:t>O piso será demolido, sendo que a empresa deverá observar as tubulações existentes de água e desligar as redes elétricas com objetivo de fornecer segurança ao trabalhador. Deverão ser tomadas medidas de contenção de pó e ruído. O local deverá ser adequadamente sinalizado e seguro aos operários e transeuntes.</w:t>
      </w:r>
    </w:p>
    <w:p w14:paraId="41A6CD32" w14:textId="77777777" w:rsidR="003D2471" w:rsidRPr="003D2471" w:rsidRDefault="003D2471" w:rsidP="003D2471">
      <w:pPr>
        <w:pStyle w:val="Ttulo3"/>
        <w:rPr>
          <w:b w:val="0"/>
          <w:i/>
          <w:u w:val="single"/>
        </w:rPr>
      </w:pPr>
      <w:r w:rsidRPr="003D2471">
        <w:rPr>
          <w:b w:val="0"/>
          <w:i/>
          <w:u w:val="single"/>
        </w:rPr>
        <w:t xml:space="preserve">Demolição de divisória de gesso acartonado:  </w:t>
      </w:r>
    </w:p>
    <w:p w14:paraId="371ABCD9" w14:textId="77777777" w:rsidR="003D2471" w:rsidRDefault="003D2471" w:rsidP="003D2471">
      <w:pPr>
        <w:pStyle w:val="TextoItens"/>
      </w:pPr>
      <w:r w:rsidRPr="003D2471">
        <w:t>As divisórias serão demolidas, sendo que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 Todo o resíduo deve ser conduzido ao coletor de entulho e posteriormente para aterro licenciado.</w:t>
      </w:r>
    </w:p>
    <w:p w14:paraId="17CBA7D4" w14:textId="77777777" w:rsidR="001524B8" w:rsidRDefault="001524B8">
      <w:pPr>
        <w:pStyle w:val="Ttulo3"/>
        <w:tabs>
          <w:tab w:val="num" w:pos="0"/>
        </w:tabs>
      </w:pPr>
      <w:r>
        <w:rPr>
          <w:rFonts w:eastAsia="Symbol"/>
          <w:b w:val="0"/>
          <w:i/>
          <w:u w:val="single"/>
        </w:rPr>
        <w:t xml:space="preserve">Remoção de divisória leve tipo </w:t>
      </w:r>
      <w:proofErr w:type="spellStart"/>
      <w:r>
        <w:rPr>
          <w:rFonts w:eastAsia="Symbol"/>
          <w:b w:val="0"/>
          <w:i/>
          <w:u w:val="single"/>
        </w:rPr>
        <w:t>divilux</w:t>
      </w:r>
      <w:proofErr w:type="spellEnd"/>
      <w:r>
        <w:rPr>
          <w:rFonts w:eastAsia="Symbol"/>
          <w:b w:val="0"/>
          <w:i/>
          <w:u w:val="single"/>
        </w:rPr>
        <w:t xml:space="preserve">:   </w:t>
      </w:r>
    </w:p>
    <w:p w14:paraId="7AF21F11" w14:textId="77777777" w:rsidR="001524B8" w:rsidRDefault="001524B8">
      <w:pPr>
        <w:pStyle w:val="TextoItens"/>
        <w:rPr>
          <w:rFonts w:eastAsia="Symbol"/>
        </w:rPr>
      </w:pPr>
      <w:r>
        <w:rPr>
          <w:rFonts w:eastAsia="Symbol"/>
        </w:rPr>
        <w:t>As divisórias serão removidas adequadamente sem comprometer o material, de maneira que possibilite seu reaproveitamento.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 O material deverá ser transportado e entregue no setor de manutenção da UFSM, caso não seja reutilizado na obra.</w:t>
      </w:r>
    </w:p>
    <w:p w14:paraId="359ED214" w14:textId="77777777" w:rsidR="003D2471" w:rsidRPr="003D2471" w:rsidRDefault="003D2471" w:rsidP="003D2471">
      <w:pPr>
        <w:pStyle w:val="Ttulo3"/>
        <w:rPr>
          <w:b w:val="0"/>
          <w:i/>
          <w:u w:val="single"/>
        </w:rPr>
      </w:pPr>
      <w:r w:rsidRPr="003D2471">
        <w:rPr>
          <w:b w:val="0"/>
          <w:i/>
          <w:u w:val="single"/>
        </w:rPr>
        <w:t xml:space="preserve">Remoção de esquadrias:  </w:t>
      </w:r>
    </w:p>
    <w:p w14:paraId="28EE0955" w14:textId="77777777" w:rsidR="003D2471" w:rsidRDefault="003D2471" w:rsidP="003D2471">
      <w:pPr>
        <w:pStyle w:val="TextoItens"/>
      </w:pPr>
      <w:r w:rsidRPr="003D2471">
        <w:t>As esquadrias deverão ser removidas com todo o cuidado, sendo que deverão ser preservados os vidros (se for o caso). Deverão ser tomadas medidas de contenção de pó e ruído. O local deverá ser adequadamente sinalizado e seguro aos operários e transeuntes. As esquadrias deverão ser adequadamente transportadas e entregues no setor de manutenção da UFSM.</w:t>
      </w:r>
    </w:p>
    <w:p w14:paraId="257B2C4F" w14:textId="77777777" w:rsidR="005B5F47" w:rsidRPr="005155B7" w:rsidRDefault="005B5F47" w:rsidP="005B5F47">
      <w:pPr>
        <w:pStyle w:val="Ttulo3"/>
        <w:tabs>
          <w:tab w:val="num" w:pos="0"/>
        </w:tabs>
      </w:pPr>
      <w:r w:rsidRPr="005155B7">
        <w:rPr>
          <w:rFonts w:eastAsia="Symbol"/>
          <w:b w:val="0"/>
          <w:i/>
          <w:u w:val="single"/>
        </w:rPr>
        <w:lastRenderedPageBreak/>
        <w:t xml:space="preserve">Remoção de telhado metálico:  </w:t>
      </w:r>
    </w:p>
    <w:p w14:paraId="015F8B9D" w14:textId="77777777" w:rsidR="005B5F47" w:rsidRPr="005155B7" w:rsidRDefault="005B5F47" w:rsidP="005B5F47">
      <w:pPr>
        <w:pStyle w:val="TextoItens"/>
      </w:pPr>
      <w:r w:rsidRPr="005155B7">
        <w:rPr>
          <w:rFonts w:eastAsia="Symbol"/>
        </w:rPr>
        <w:t>As telhas</w:t>
      </w:r>
      <w:r>
        <w:rPr>
          <w:rFonts w:eastAsia="Symbol"/>
        </w:rPr>
        <w:t xml:space="preserve"> danificadas</w:t>
      </w:r>
      <w:r w:rsidRPr="005155B7">
        <w:rPr>
          <w:rFonts w:eastAsia="Symbol"/>
        </w:rPr>
        <w:t xml:space="preserve"> deverão ser retiradas de acordo com a fiscalização e transportadas e e</w:t>
      </w:r>
      <w:r w:rsidRPr="005155B7">
        <w:rPr>
          <w:rFonts w:eastAsia="Symbol"/>
        </w:rPr>
        <w:t>n</w:t>
      </w:r>
      <w:r w:rsidRPr="005155B7">
        <w:rPr>
          <w:rFonts w:eastAsia="Symbol"/>
        </w:rPr>
        <w:t>tregues no setor de manutenção da UFSM.  A empresa deverá observar as tubulações existentes de água, esgoto e desligar as redes elétricas com objetivo de fornecer segurança ao trabalhador. Deverão ser tom</w:t>
      </w:r>
      <w:r w:rsidRPr="005155B7">
        <w:rPr>
          <w:rFonts w:eastAsia="Symbol"/>
        </w:rPr>
        <w:t>a</w:t>
      </w:r>
      <w:r w:rsidRPr="005155B7">
        <w:rPr>
          <w:rFonts w:eastAsia="Symbol"/>
        </w:rPr>
        <w:t>das med</w:t>
      </w:r>
      <w:r w:rsidRPr="005155B7">
        <w:rPr>
          <w:rFonts w:eastAsia="Symbol"/>
        </w:rPr>
        <w:t>i</w:t>
      </w:r>
      <w:r w:rsidRPr="005155B7">
        <w:rPr>
          <w:rFonts w:eastAsia="Symbol"/>
        </w:rPr>
        <w:t>das de contenção de pó e ruído e medidas para evitar a infiltração de água no prédio em virtude das ch</w:t>
      </w:r>
      <w:r w:rsidRPr="005155B7">
        <w:rPr>
          <w:rFonts w:eastAsia="Symbol"/>
        </w:rPr>
        <w:t>u</w:t>
      </w:r>
      <w:r w:rsidRPr="005155B7">
        <w:rPr>
          <w:rFonts w:eastAsia="Symbol"/>
        </w:rPr>
        <w:t>vas. O local deverá ser adequadamente sinalizado e seguro aos operários e transeuntes.</w:t>
      </w:r>
    </w:p>
    <w:p w14:paraId="1E0A6A13" w14:textId="77777777" w:rsidR="005B5F47" w:rsidRDefault="005B5F47">
      <w:pPr>
        <w:pStyle w:val="Ttulo3"/>
        <w:tabs>
          <w:tab w:val="num" w:pos="0"/>
        </w:tabs>
        <w:rPr>
          <w:rFonts w:eastAsia="Symbol"/>
          <w:b w:val="0"/>
          <w:i/>
          <w:u w:val="single"/>
        </w:rPr>
      </w:pPr>
    </w:p>
    <w:p w14:paraId="4EE8C0F8" w14:textId="632503AA" w:rsidR="001524B8" w:rsidRDefault="001524B8">
      <w:pPr>
        <w:pStyle w:val="Ttulo3"/>
        <w:tabs>
          <w:tab w:val="num" w:pos="0"/>
        </w:tabs>
      </w:pPr>
      <w:r>
        <w:rPr>
          <w:rFonts w:eastAsia="Symbol"/>
          <w:b w:val="0"/>
          <w:i/>
          <w:u w:val="single"/>
        </w:rPr>
        <w:t xml:space="preserve">Transporte e remoção de entulho para aterro licenciado:  </w:t>
      </w:r>
    </w:p>
    <w:p w14:paraId="523FC1AF" w14:textId="77777777" w:rsidR="001524B8" w:rsidRDefault="001524B8">
      <w:pPr>
        <w:pStyle w:val="TextoItens"/>
      </w:pPr>
      <w:r>
        <w:rPr>
          <w:rFonts w:eastAsia="Symbol"/>
        </w:rPr>
        <w:t>Todo o resíduo gerado nos serviços deverá ser transportado até o contêiner metálico para posteriormente a empresa enviá-lo para aterro de resíduos licenciado pelos órgãos ambientais. O local do contêiner deverá ser indicado pela fiscalização de maneira que não atrapalhe o trânsito de pessoas e veículos. Caso necessário deverá ser utilizado fitas de isolamento e sinalização para a segurança de pedestres e veículos. Não será permitido o depósito e/ou acúmulo de entulho no chão.</w:t>
      </w:r>
      <w:r w:rsidR="003D2471">
        <w:rPr>
          <w:rFonts w:eastAsia="Symbol"/>
        </w:rPr>
        <w:t xml:space="preserve"> </w:t>
      </w:r>
      <w:r>
        <w:rPr>
          <w:rFonts w:eastAsia="Symbol"/>
          <w:i/>
        </w:rPr>
        <w:t>A empresa deverá apresentar a Nota Fiscal à Fiscalização</w:t>
      </w:r>
    </w:p>
    <w:p w14:paraId="72F63D60" w14:textId="77777777" w:rsidR="001524B8" w:rsidRDefault="001524B8">
      <w:pPr>
        <w:pStyle w:val="TextoItens"/>
        <w:rPr>
          <w:rFonts w:eastAsia="Symbol"/>
          <w:color w:val="000000"/>
        </w:rPr>
      </w:pPr>
    </w:p>
    <w:p w14:paraId="6B9D6DCE" w14:textId="77777777" w:rsidR="001524B8" w:rsidRDefault="001524B8">
      <w:pPr>
        <w:pStyle w:val="Ttulo2"/>
        <w:tabs>
          <w:tab w:val="num" w:pos="0"/>
        </w:tabs>
      </w:pPr>
      <w:r>
        <w:rPr>
          <w:rFonts w:eastAsia="Symbol"/>
        </w:rPr>
        <w:t>3.5</w:t>
      </w:r>
      <w:r w:rsidR="0036221F">
        <w:rPr>
          <w:rFonts w:eastAsia="Symbol"/>
        </w:rPr>
        <w:t xml:space="preserve"> </w:t>
      </w:r>
      <w:r>
        <w:rPr>
          <w:rFonts w:eastAsia="Symbol"/>
        </w:rPr>
        <w:t xml:space="preserve">Alvenaria / vedação: </w:t>
      </w:r>
    </w:p>
    <w:p w14:paraId="118A6143" w14:textId="77777777" w:rsidR="001524B8" w:rsidRDefault="001524B8">
      <w:pPr>
        <w:pStyle w:val="Ttulo3"/>
        <w:tabs>
          <w:tab w:val="num" w:pos="0"/>
        </w:tabs>
      </w:pPr>
      <w:r>
        <w:rPr>
          <w:rFonts w:eastAsia="Symbol"/>
          <w:b w:val="0"/>
          <w:i/>
          <w:u w:val="single"/>
        </w:rPr>
        <w:t xml:space="preserve">Alvenaria de blocos vazados (largura nominal= 15 cm, 20 cm): </w:t>
      </w:r>
    </w:p>
    <w:p w14:paraId="04C210B3" w14:textId="77777777" w:rsidR="001524B8" w:rsidRDefault="001524B8">
      <w:pPr>
        <w:pStyle w:val="TextoItens"/>
      </w:pPr>
      <w:r>
        <w:rPr>
          <w:rFonts w:eastAsia="Symbol"/>
        </w:rPr>
        <w:t xml:space="preserve">Serão construídas paredes com blocos cerâmicos vazados de primeira qualidade, com dimensões que permitam que a parede atinja as dimensões nominais </w:t>
      </w:r>
      <w:proofErr w:type="gramStart"/>
      <w:r>
        <w:rPr>
          <w:rFonts w:eastAsia="Symbol"/>
        </w:rPr>
        <w:t>mínimas ,</w:t>
      </w:r>
      <w:proofErr w:type="gramEnd"/>
      <w:r>
        <w:rPr>
          <w:rFonts w:eastAsia="Symbol"/>
        </w:rPr>
        <w:t xml:space="preserve"> considerando uma espessura de revestimento de no máximo 2,5cm. O assentamento dos blocos previamente umedecidos será com argamassa de cimento e areia média, traço 1:6 mais aditivo plastificante (</w:t>
      </w:r>
      <w:proofErr w:type="spellStart"/>
      <w:r>
        <w:rPr>
          <w:rFonts w:eastAsia="Symbol"/>
        </w:rPr>
        <w:t>Alvenarite</w:t>
      </w:r>
      <w:proofErr w:type="spellEnd"/>
      <w:r>
        <w:rPr>
          <w:rFonts w:eastAsia="Symbol"/>
        </w:rPr>
        <w:t xml:space="preserve"> ou equivalente), com juntas uniformes de no máximo 1,5cm. Todas as alvenarias deverão ser devidamente amarradas à estrutura através de ferros-cabelo </w:t>
      </w:r>
      <w:r>
        <w:rPr>
          <w:rFonts w:ascii="Symbol" w:eastAsia="Symbol" w:hAnsi="Symbol" w:cs="Symbol"/>
        </w:rPr>
        <w:t></w:t>
      </w:r>
      <w:r>
        <w:rPr>
          <w:rFonts w:eastAsia="Symbol" w:cs="Symbol"/>
        </w:rPr>
        <w:t xml:space="preserve">4,2mm colocados a cada 3 fiadas e devidamente fixados a estrutura, ficando no mínimo 50 cm embutidos na alvenaria, colocados obrigatoriamente na hora da concretagem ou colados posteriormente com epóxi embutido no mínimo 10 cm no concreto. Quando o ferro ficar em contato com a argamassa, esta deverá ser de cimento e areia média no traço 1:3 em volume, sem qualquer tipo de aditivo. Antes da execução das alvenarias (no mínimo 3 dias antes) a estrutura deverá ser </w:t>
      </w:r>
      <w:proofErr w:type="spellStart"/>
      <w:r>
        <w:rPr>
          <w:rFonts w:eastAsia="Symbol" w:cs="Symbol"/>
        </w:rPr>
        <w:t>chapiscada</w:t>
      </w:r>
      <w:proofErr w:type="spellEnd"/>
      <w:r>
        <w:rPr>
          <w:rFonts w:eastAsia="Symbol" w:cs="Symbol"/>
        </w:rPr>
        <w:t xml:space="preserve">. O </w:t>
      </w:r>
      <w:proofErr w:type="spellStart"/>
      <w:r>
        <w:rPr>
          <w:rFonts w:eastAsia="Symbol" w:cs="Symbol"/>
        </w:rPr>
        <w:t>encunhamento</w:t>
      </w:r>
      <w:proofErr w:type="spellEnd"/>
      <w:r>
        <w:rPr>
          <w:rFonts w:eastAsia="Symbol" w:cs="Symbol"/>
        </w:rPr>
        <w:t xml:space="preserve"> da alvenaria deverá ser feito respeitando o prazo mínimo de 7 dias </w:t>
      </w:r>
      <w:proofErr w:type="gramStart"/>
      <w:r>
        <w:rPr>
          <w:rFonts w:eastAsia="Symbol" w:cs="Symbol"/>
        </w:rPr>
        <w:t>e também</w:t>
      </w:r>
      <w:proofErr w:type="gramEnd"/>
      <w:r>
        <w:rPr>
          <w:rFonts w:eastAsia="Symbol" w:cs="Symbol"/>
        </w:rPr>
        <w:t xml:space="preserve"> somente poderá ser executado após a alvenaria do pavimento imediatamente superior ter sido executada. A empresa deverá apresentar uma amostra do bloco cerâmico para aprovação da fiscalização.</w:t>
      </w:r>
    </w:p>
    <w:p w14:paraId="24074FD6" w14:textId="77777777" w:rsidR="001524B8" w:rsidRDefault="001524B8">
      <w:pPr>
        <w:pStyle w:val="TextoItens"/>
      </w:pPr>
      <w:r>
        <w:rPr>
          <w:rFonts w:eastAsia="Symbol" w:cs="Symbol"/>
        </w:rPr>
        <w:t xml:space="preserve">No térreo, a argamassa para assentamento das </w:t>
      </w:r>
      <w:proofErr w:type="gramStart"/>
      <w:r>
        <w:rPr>
          <w:rFonts w:eastAsia="Symbol" w:cs="Symbol"/>
        </w:rPr>
        <w:t>três primeiras fiadas de alvenaria deverá</w:t>
      </w:r>
      <w:proofErr w:type="gramEnd"/>
      <w:r>
        <w:rPr>
          <w:rFonts w:eastAsia="Symbol" w:cs="Symbol"/>
        </w:rPr>
        <w:t xml:space="preserve"> receber aditivo impermeabilizante </w:t>
      </w:r>
      <w:proofErr w:type="spellStart"/>
      <w:r>
        <w:rPr>
          <w:rFonts w:eastAsia="Symbol" w:cs="Symbol"/>
        </w:rPr>
        <w:t>sika</w:t>
      </w:r>
      <w:proofErr w:type="spellEnd"/>
      <w:r>
        <w:rPr>
          <w:rFonts w:eastAsia="Symbol" w:cs="Symbol"/>
        </w:rPr>
        <w:t xml:space="preserve"> 1 ou equivalente técnico, aplicado em acordo as determinações do fabricante.</w:t>
      </w:r>
    </w:p>
    <w:p w14:paraId="478E900C" w14:textId="77777777" w:rsidR="001524B8" w:rsidRDefault="001524B8">
      <w:pPr>
        <w:pStyle w:val="TextoItens"/>
        <w:rPr>
          <w:rFonts w:eastAsia="Symbol" w:cs="Symbol"/>
        </w:rPr>
      </w:pPr>
    </w:p>
    <w:p w14:paraId="4338E4E4" w14:textId="77777777" w:rsidR="003D2471" w:rsidRPr="00F66B7C" w:rsidRDefault="003D2471" w:rsidP="003D2471">
      <w:pPr>
        <w:pStyle w:val="Ttulo3"/>
        <w:rPr>
          <w:b w:val="0"/>
          <w:i/>
          <w:u w:val="single"/>
        </w:rPr>
      </w:pPr>
      <w:r w:rsidRPr="00F66B7C">
        <w:rPr>
          <w:b w:val="0"/>
          <w:i/>
          <w:u w:val="single"/>
        </w:rPr>
        <w:t xml:space="preserve">Vergas em concreto </w:t>
      </w:r>
      <w:proofErr w:type="spellStart"/>
      <w:r w:rsidRPr="00F66B7C">
        <w:rPr>
          <w:b w:val="0"/>
          <w:i/>
          <w:u w:val="single"/>
        </w:rPr>
        <w:t>pré</w:t>
      </w:r>
      <w:proofErr w:type="spellEnd"/>
      <w:r w:rsidRPr="00F66B7C">
        <w:rPr>
          <w:b w:val="0"/>
          <w:i/>
          <w:u w:val="single"/>
        </w:rPr>
        <w:t xml:space="preserve"> moldado:  </w:t>
      </w:r>
    </w:p>
    <w:p w14:paraId="78B1D212" w14:textId="77777777" w:rsidR="003D2471" w:rsidRDefault="003D2471" w:rsidP="003D2471">
      <w:pPr>
        <w:pStyle w:val="TextoItens"/>
      </w:pPr>
      <w:r>
        <w:t xml:space="preserve">Sobre os vãos de portas deverá ser assentado uma verga de concreto </w:t>
      </w:r>
      <w:proofErr w:type="spellStart"/>
      <w:r>
        <w:t>pré</w:t>
      </w:r>
      <w:proofErr w:type="spellEnd"/>
      <w:r>
        <w:t xml:space="preserve"> moldado com seção igual ao bloco cerâmico utilizado na parede em execução. Esta verga deverá ser executada com concreto com resistência mínima 15 Mpa e deverá conter em sua armadura 4 ferros 5.0 mm (2 positivos e 2 negativos) com estribos de 4.2 mm colocados cada 25 cm. O recobrimento mínimo da armadura será de 2 cm. As vergas serão apoiadas nas alvenarias e deverão ultrapassar 30 cm de cada lado do vão para perfeito apoio e transferência de cargas, ou seja, o comprimento da verga será o vão da porta mais 60 cm, ou seja, 30 cm de apoio em cada lado da parede.</w:t>
      </w:r>
    </w:p>
    <w:p w14:paraId="58D4F52C" w14:textId="77777777" w:rsidR="003D2471" w:rsidRDefault="003D2471">
      <w:pPr>
        <w:pStyle w:val="TextoItens"/>
        <w:rPr>
          <w:rFonts w:eastAsia="Symbol" w:cs="Symbol"/>
        </w:rPr>
      </w:pPr>
    </w:p>
    <w:p w14:paraId="7CCE83E7" w14:textId="77777777" w:rsidR="001524B8" w:rsidRDefault="001524B8">
      <w:pPr>
        <w:pStyle w:val="Ttulo2"/>
        <w:tabs>
          <w:tab w:val="num" w:pos="0"/>
        </w:tabs>
      </w:pPr>
      <w:r>
        <w:rPr>
          <w:rFonts w:eastAsia="Symbol"/>
        </w:rPr>
        <w:t>3.6</w:t>
      </w:r>
      <w:r w:rsidR="0036221F">
        <w:rPr>
          <w:rFonts w:eastAsia="Symbol"/>
        </w:rPr>
        <w:t xml:space="preserve"> </w:t>
      </w:r>
      <w:r>
        <w:rPr>
          <w:rFonts w:eastAsia="Symbol"/>
        </w:rPr>
        <w:t xml:space="preserve">Esquadrias: </w:t>
      </w:r>
    </w:p>
    <w:p w14:paraId="19A73CD7" w14:textId="77777777" w:rsidR="001524B8" w:rsidRDefault="001524B8">
      <w:pPr>
        <w:pStyle w:val="Ttulo3"/>
        <w:tabs>
          <w:tab w:val="num" w:pos="0"/>
        </w:tabs>
      </w:pPr>
      <w:r>
        <w:rPr>
          <w:rFonts w:eastAsia="Symbol"/>
          <w:b w:val="0"/>
          <w:i/>
          <w:u w:val="single"/>
        </w:rPr>
        <w:t xml:space="preserve">Porta interna </w:t>
      </w:r>
      <w:proofErr w:type="spellStart"/>
      <w:r>
        <w:rPr>
          <w:rFonts w:eastAsia="Symbol"/>
          <w:b w:val="0"/>
          <w:i/>
          <w:u w:val="single"/>
        </w:rPr>
        <w:t>semi</w:t>
      </w:r>
      <w:proofErr w:type="spellEnd"/>
      <w:r>
        <w:rPr>
          <w:rFonts w:eastAsia="Symbol"/>
          <w:b w:val="0"/>
          <w:i/>
          <w:u w:val="single"/>
        </w:rPr>
        <w:t xml:space="preserve"> oca: </w:t>
      </w:r>
    </w:p>
    <w:p w14:paraId="3FD5CAC3" w14:textId="77777777" w:rsidR="001524B8" w:rsidRDefault="001524B8">
      <w:pPr>
        <w:pStyle w:val="TextoItens"/>
      </w:pPr>
      <w:r>
        <w:rPr>
          <w:rFonts w:eastAsia="Symbol"/>
        </w:rPr>
        <w:t xml:space="preserve">As portas internas de madeira serão constituídas por marcos de madeira de Angelim ou equivalente com 35 mm de espessura, guarnições de Cedrinho ou equivalente com 1,0 cm de espessura e no mínimo 5,5 cm de largura. Os marcos serão fixados com doze parafusos em tacos de madeira de lei impermeabilizados (6 tacos, 2 parafusos por taco). A folha das portas será </w:t>
      </w:r>
      <w:proofErr w:type="spellStart"/>
      <w:r>
        <w:rPr>
          <w:rFonts w:eastAsia="Symbol"/>
        </w:rPr>
        <w:t>semi-oca</w:t>
      </w:r>
      <w:proofErr w:type="spellEnd"/>
      <w:r>
        <w:rPr>
          <w:rFonts w:eastAsia="Symbol"/>
        </w:rPr>
        <w:t xml:space="preserve"> de compensado de pinho ou equivalente, para emassamento, e reforço interno de 10 cm em todo o seu perímetro, com madeira de lei, com 35 mm de espessura, de primeira qualidade, nas dimensões indicadas em projeto. A empresa contratada deverá obrigatoriamente, submeter à Fiscalização, uma amostra das portas para avaliação e posterior liberação. Os marcos, guarnições e folhas devem receber tratamento </w:t>
      </w:r>
      <w:proofErr w:type="spellStart"/>
      <w:r>
        <w:rPr>
          <w:rFonts w:eastAsia="Symbol"/>
        </w:rPr>
        <w:t>anticupinicida</w:t>
      </w:r>
      <w:proofErr w:type="spellEnd"/>
      <w:r>
        <w:rPr>
          <w:rFonts w:eastAsia="Symbol"/>
        </w:rPr>
        <w:t xml:space="preserve"> constituído por 2 demãos de </w:t>
      </w:r>
      <w:proofErr w:type="spellStart"/>
      <w:r>
        <w:rPr>
          <w:rFonts w:eastAsia="Symbol"/>
        </w:rPr>
        <w:t>jimo</w:t>
      </w:r>
      <w:proofErr w:type="spellEnd"/>
      <w:r>
        <w:rPr>
          <w:rFonts w:eastAsia="Symbol"/>
        </w:rPr>
        <w:t xml:space="preserve"> cupim (incolor) ou equivalente.</w:t>
      </w:r>
      <w:r>
        <w:rPr>
          <w:rFonts w:ascii="ZapfHumnst BT" w:eastAsia="Symbol" w:hAnsi="ZapfHumnst BT" w:cs="ZapfHumnst BT"/>
        </w:rPr>
        <w:t xml:space="preserve"> </w:t>
      </w:r>
      <w:r>
        <w:rPr>
          <w:rFonts w:eastAsia="Symbol"/>
        </w:rPr>
        <w:t xml:space="preserve">As portas de madeira terão fechaduras (ref. 357, série clássica da </w:t>
      </w:r>
      <w:proofErr w:type="spellStart"/>
      <w:r>
        <w:rPr>
          <w:rFonts w:eastAsia="Symbol"/>
        </w:rPr>
        <w:t>Papaiz</w:t>
      </w:r>
      <w:proofErr w:type="spellEnd"/>
      <w:r>
        <w:rPr>
          <w:rFonts w:eastAsia="Symbol"/>
        </w:rPr>
        <w:t xml:space="preserve">) de cilindro de embutir de latão com peças móveis do miolo (ref. C200/55 da </w:t>
      </w:r>
      <w:proofErr w:type="spellStart"/>
      <w:r>
        <w:rPr>
          <w:rFonts w:eastAsia="Symbol"/>
        </w:rPr>
        <w:t>Papaiz</w:t>
      </w:r>
      <w:proofErr w:type="spellEnd"/>
      <w:r>
        <w:rPr>
          <w:rFonts w:eastAsia="Symbol"/>
        </w:rPr>
        <w:t xml:space="preserve">), maçaneta do tipo cabo de guarda-chuva (ref. MZ340 da </w:t>
      </w:r>
      <w:proofErr w:type="spellStart"/>
      <w:r>
        <w:rPr>
          <w:rFonts w:eastAsia="Symbol"/>
        </w:rPr>
        <w:t>Papaiz</w:t>
      </w:r>
      <w:proofErr w:type="spellEnd"/>
      <w:r>
        <w:rPr>
          <w:rFonts w:eastAsia="Symbol"/>
        </w:rPr>
        <w:t xml:space="preserve">), espelho retangular inox (ref. E82 da </w:t>
      </w:r>
      <w:proofErr w:type="spellStart"/>
      <w:r>
        <w:rPr>
          <w:rFonts w:eastAsia="Symbol"/>
        </w:rPr>
        <w:t>Papaiz</w:t>
      </w:r>
      <w:proofErr w:type="spellEnd"/>
      <w:r>
        <w:rPr>
          <w:rFonts w:eastAsia="Symbol"/>
        </w:rPr>
        <w:t xml:space="preserve">), com acabamento cromado da </w:t>
      </w:r>
      <w:proofErr w:type="spellStart"/>
      <w:r>
        <w:rPr>
          <w:rFonts w:eastAsia="Symbol"/>
        </w:rPr>
        <w:t>Papaiz</w:t>
      </w:r>
      <w:proofErr w:type="spellEnd"/>
      <w:r>
        <w:rPr>
          <w:rFonts w:eastAsia="Symbol"/>
        </w:rPr>
        <w:t xml:space="preserve"> ou equivalente. Deverão ser utilizados no mínimo 3 dobradiças cromadas de 3” x 3 1/</w:t>
      </w:r>
      <w:proofErr w:type="gramStart"/>
      <w:r>
        <w:rPr>
          <w:rFonts w:eastAsia="Symbol"/>
        </w:rPr>
        <w:t>2”por</w:t>
      </w:r>
      <w:proofErr w:type="gramEnd"/>
      <w:r>
        <w:rPr>
          <w:rFonts w:eastAsia="Symbol"/>
        </w:rPr>
        <w:t xml:space="preserve"> folha. </w:t>
      </w:r>
    </w:p>
    <w:p w14:paraId="07D07FB2" w14:textId="77777777" w:rsidR="001524B8" w:rsidRDefault="00752059">
      <w:pPr>
        <w:pStyle w:val="TextoItens"/>
        <w:jc w:val="center"/>
        <w:rPr>
          <w:rFonts w:eastAsia="Symbol"/>
          <w:i/>
          <w:u w:val="single"/>
        </w:rPr>
      </w:pPr>
      <w:r>
        <w:rPr>
          <w:noProof/>
          <w:lang w:eastAsia="pt-BR"/>
        </w:rPr>
        <w:lastRenderedPageBreak/>
        <w:drawing>
          <wp:inline distT="0" distB="0" distL="0" distR="0" wp14:anchorId="76B547DB" wp14:editId="23928EE7">
            <wp:extent cx="690245" cy="1035050"/>
            <wp:effectExtent l="1905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690245" cy="1035050"/>
                    </a:xfrm>
                    <a:prstGeom prst="rect">
                      <a:avLst/>
                    </a:prstGeom>
                    <a:solidFill>
                      <a:srgbClr val="FFFFFF"/>
                    </a:solidFill>
                    <a:ln w="9525">
                      <a:noFill/>
                      <a:miter lim="800000"/>
                      <a:headEnd/>
                      <a:tailEnd/>
                    </a:ln>
                  </pic:spPr>
                </pic:pic>
              </a:graphicData>
            </a:graphic>
          </wp:inline>
        </w:drawing>
      </w:r>
    </w:p>
    <w:p w14:paraId="64BF95DF" w14:textId="77777777" w:rsidR="001524B8" w:rsidRDefault="001524B8">
      <w:pPr>
        <w:pStyle w:val="Ttulo3"/>
        <w:tabs>
          <w:tab w:val="num" w:pos="0"/>
        </w:tabs>
      </w:pPr>
      <w:r>
        <w:rPr>
          <w:rFonts w:eastAsia="Symbol"/>
          <w:b w:val="0"/>
          <w:i/>
          <w:u w:val="single"/>
        </w:rPr>
        <w:t xml:space="preserve">Porta </w:t>
      </w:r>
      <w:proofErr w:type="spellStart"/>
      <w:r>
        <w:rPr>
          <w:rFonts w:eastAsia="Symbol"/>
          <w:b w:val="0"/>
          <w:i/>
          <w:u w:val="single"/>
        </w:rPr>
        <w:t>semi</w:t>
      </w:r>
      <w:proofErr w:type="spellEnd"/>
      <w:r>
        <w:rPr>
          <w:rFonts w:eastAsia="Symbol"/>
          <w:b w:val="0"/>
          <w:i/>
          <w:u w:val="single"/>
        </w:rPr>
        <w:t xml:space="preserve"> oca com duas folhas: </w:t>
      </w:r>
    </w:p>
    <w:p w14:paraId="24E56D6C" w14:textId="77777777" w:rsidR="001524B8" w:rsidRDefault="001524B8">
      <w:pPr>
        <w:pStyle w:val="TextoItens"/>
        <w:rPr>
          <w:rFonts w:eastAsia="Symbol"/>
        </w:rPr>
      </w:pPr>
      <w:r>
        <w:rPr>
          <w:rFonts w:eastAsia="Symbol"/>
        </w:rPr>
        <w:t xml:space="preserve">As portas internas com duas folhas de madeira serão constituídas por marcos de madeira de Angelim ou equivalente com 35 mm de espessura, guarnições de Cedrinho ou equivalente com 1,0 cm de espessura e no mínimo 5,5 cm de largura. Os marcos serão fixados nas laterais com doze parafusos em tacos de madeira de lei impermeabilizados (6 tacos, 2 parafusos por taco) e na parte superior do marco deverá ser colocado um taco impermeabilizado com dois parafusos para reforço. A folha das portas será </w:t>
      </w:r>
      <w:proofErr w:type="spellStart"/>
      <w:r>
        <w:rPr>
          <w:rFonts w:eastAsia="Symbol"/>
        </w:rPr>
        <w:t>semi-oca</w:t>
      </w:r>
      <w:proofErr w:type="spellEnd"/>
      <w:r>
        <w:rPr>
          <w:rFonts w:eastAsia="Symbol"/>
        </w:rPr>
        <w:t xml:space="preserve"> de compensado de pinho ou equivalente, para emassamento, e reforço interno de 10 cm em todo o seu perímetro, com madeira de lei, com 35 mm de espessura, de primeira qualidade, nas dimensões indicadas em projeto. A empresa contratada deverá obrigatoriamente, submeter à Fiscalização, uma amostra das portas para avaliação e posterior liberação. Os marcos, guarnições e folhas devem receber tratamento </w:t>
      </w:r>
      <w:proofErr w:type="spellStart"/>
      <w:r>
        <w:rPr>
          <w:rFonts w:eastAsia="Symbol"/>
        </w:rPr>
        <w:t>anticupinicida</w:t>
      </w:r>
      <w:proofErr w:type="spellEnd"/>
      <w:r>
        <w:rPr>
          <w:rFonts w:eastAsia="Symbol"/>
        </w:rPr>
        <w:t xml:space="preserve"> constituído por 2 demãos de </w:t>
      </w:r>
      <w:proofErr w:type="spellStart"/>
      <w:r>
        <w:rPr>
          <w:rFonts w:eastAsia="Symbol"/>
        </w:rPr>
        <w:t>jimo</w:t>
      </w:r>
      <w:proofErr w:type="spellEnd"/>
      <w:r>
        <w:rPr>
          <w:rFonts w:eastAsia="Symbol"/>
        </w:rPr>
        <w:t xml:space="preserve"> cupim (incolor) ou equivalente.</w:t>
      </w:r>
      <w:r>
        <w:rPr>
          <w:rFonts w:ascii="ZapfHumnst BT" w:eastAsia="Symbol" w:hAnsi="ZapfHumnst BT" w:cs="ZapfHumnst BT"/>
        </w:rPr>
        <w:t xml:space="preserve"> </w:t>
      </w:r>
      <w:r>
        <w:rPr>
          <w:rFonts w:eastAsia="Symbol"/>
        </w:rPr>
        <w:t xml:space="preserve">As portas de madeira terão fechaduras (ref. 357, série clássica da </w:t>
      </w:r>
      <w:proofErr w:type="spellStart"/>
      <w:r>
        <w:rPr>
          <w:rFonts w:eastAsia="Symbol"/>
        </w:rPr>
        <w:t>Papaiz</w:t>
      </w:r>
      <w:proofErr w:type="spellEnd"/>
      <w:r>
        <w:rPr>
          <w:rFonts w:eastAsia="Symbol"/>
        </w:rPr>
        <w:t xml:space="preserve">) de cilindro de embutir de latão com peças móveis do miolo (ref. C200/55 da </w:t>
      </w:r>
      <w:proofErr w:type="spellStart"/>
      <w:r>
        <w:rPr>
          <w:rFonts w:eastAsia="Symbol"/>
        </w:rPr>
        <w:t>Papaiz</w:t>
      </w:r>
      <w:proofErr w:type="spellEnd"/>
      <w:r>
        <w:rPr>
          <w:rFonts w:eastAsia="Symbol"/>
        </w:rPr>
        <w:t xml:space="preserve">), maçaneta do tipo cabo de guarda-chuva (ref. MZ340 da </w:t>
      </w:r>
      <w:proofErr w:type="spellStart"/>
      <w:r>
        <w:rPr>
          <w:rFonts w:eastAsia="Symbol"/>
        </w:rPr>
        <w:t>Papaiz</w:t>
      </w:r>
      <w:proofErr w:type="spellEnd"/>
      <w:r>
        <w:rPr>
          <w:rFonts w:eastAsia="Symbol"/>
        </w:rPr>
        <w:t xml:space="preserve">), espelho retangular inox (ref. E82 da </w:t>
      </w:r>
      <w:proofErr w:type="spellStart"/>
      <w:r>
        <w:rPr>
          <w:rFonts w:eastAsia="Symbol"/>
        </w:rPr>
        <w:t>Papaiz</w:t>
      </w:r>
      <w:proofErr w:type="spellEnd"/>
      <w:r>
        <w:rPr>
          <w:rFonts w:eastAsia="Symbol"/>
        </w:rPr>
        <w:t xml:space="preserve">), com acabamento cromado da </w:t>
      </w:r>
      <w:proofErr w:type="spellStart"/>
      <w:r>
        <w:rPr>
          <w:rFonts w:eastAsia="Symbol"/>
        </w:rPr>
        <w:t>Papaiz</w:t>
      </w:r>
      <w:proofErr w:type="spellEnd"/>
      <w:r>
        <w:rPr>
          <w:rFonts w:eastAsia="Symbol"/>
        </w:rPr>
        <w:t xml:space="preserve"> ou equivalente. Deverão ser utilizadas no mínimo 3 dobradiças cromadas de 3” x 31/2” por folha. As portas também levarão dois fechos de embutir, de alavanca, do tipo 401 da La Fonte ou equivalente técnico, acabamento latão cromado.</w:t>
      </w:r>
    </w:p>
    <w:p w14:paraId="10A380CF" w14:textId="77777777" w:rsidR="00E929AD" w:rsidRDefault="00E929AD">
      <w:pPr>
        <w:pStyle w:val="TextoItens"/>
        <w:rPr>
          <w:rFonts w:eastAsia="Symbol"/>
        </w:rPr>
      </w:pPr>
    </w:p>
    <w:p w14:paraId="6B913DFE" w14:textId="77777777" w:rsidR="00E929AD" w:rsidRDefault="00E929AD" w:rsidP="00E929AD">
      <w:pPr>
        <w:pStyle w:val="Ttulo3"/>
        <w:numPr>
          <w:ilvl w:val="2"/>
          <w:numId w:val="1"/>
        </w:numPr>
        <w:suppressAutoHyphens/>
        <w:ind w:left="0" w:right="-48" w:firstLine="1320"/>
        <w:jc w:val="both"/>
      </w:pPr>
      <w:r>
        <w:rPr>
          <w:b w:val="0"/>
          <w:i/>
          <w:u w:val="single"/>
        </w:rPr>
        <w:t xml:space="preserve">Porta de correr em madeira: </w:t>
      </w:r>
    </w:p>
    <w:p w14:paraId="3E042D56" w14:textId="77777777" w:rsidR="00E929AD" w:rsidRDefault="00E929AD" w:rsidP="00E929AD">
      <w:pPr>
        <w:pStyle w:val="TextoItens"/>
      </w:pPr>
      <w:r>
        <w:t xml:space="preserve">As portas internas de madeira serão constituídas por marcos de madeira de Angelim ou equivalente com 35 mm de espessura, guarnições de Cedrinho ou equivalente com 1,0 cm de espessura e no mínimo 5,5 cm de largura. Os marcos serão fixados com doze parafusos em tacos de madeira de lei impermeabilizados (6 tacos, 2 parafusos por taco). A folha das portas será </w:t>
      </w:r>
      <w:proofErr w:type="spellStart"/>
      <w:r>
        <w:t>semi-oca</w:t>
      </w:r>
      <w:proofErr w:type="spellEnd"/>
      <w:r>
        <w:t xml:space="preserve"> de compensado de pinho ou equivalente, para emassamento, e reforço interno de 10 cm em todo o seu perímetro, com madeira de lei, com 35 mm de espessura, de primeira qualidade, nas dimensões indicadas em projeto. A empresa contratada deverá obrigatoriamente, submeter à Fiscalização, uma amostra das portas para avaliação e posterior liberação. Os marcos, guarnições e folhas devem receber tratamento </w:t>
      </w:r>
      <w:proofErr w:type="spellStart"/>
      <w:r>
        <w:t>anticupinicida</w:t>
      </w:r>
      <w:proofErr w:type="spellEnd"/>
      <w:r>
        <w:t xml:space="preserve"> constituído por 2 demãos de </w:t>
      </w:r>
      <w:proofErr w:type="spellStart"/>
      <w:r>
        <w:t>jimo</w:t>
      </w:r>
      <w:proofErr w:type="spellEnd"/>
      <w:r>
        <w:t xml:space="preserve"> cupim (incolor) ou equivalente.</w:t>
      </w:r>
      <w:r>
        <w:rPr>
          <w:rFonts w:ascii="ZapfHumnst BT" w:hAnsi="ZapfHumnst BT" w:cs="ZapfHumnst BT"/>
        </w:rPr>
        <w:t xml:space="preserve"> </w:t>
      </w:r>
      <w:r>
        <w:t xml:space="preserve">As portas de madeira terão fechaduras (ref. 357, série clássica da </w:t>
      </w:r>
      <w:proofErr w:type="spellStart"/>
      <w:r>
        <w:t>Papaiz</w:t>
      </w:r>
      <w:proofErr w:type="spellEnd"/>
      <w:r>
        <w:t xml:space="preserve">) de cilindro de embutir de latão com peças móveis do miolo (ref. C200/55 da </w:t>
      </w:r>
      <w:proofErr w:type="spellStart"/>
      <w:r>
        <w:t>Papaiz</w:t>
      </w:r>
      <w:proofErr w:type="spellEnd"/>
      <w:r>
        <w:t xml:space="preserve">), maçaneta de haste (ref. MZ30 da </w:t>
      </w:r>
      <w:proofErr w:type="spellStart"/>
      <w:r>
        <w:t>Papaiz</w:t>
      </w:r>
      <w:proofErr w:type="spellEnd"/>
      <w:r>
        <w:t xml:space="preserve">), espelho retangular inox (ref. E82 da </w:t>
      </w:r>
      <w:proofErr w:type="spellStart"/>
      <w:r>
        <w:t>Papaiz</w:t>
      </w:r>
      <w:proofErr w:type="spellEnd"/>
      <w:r>
        <w:t xml:space="preserve">), com acabamento cromado da </w:t>
      </w:r>
      <w:proofErr w:type="spellStart"/>
      <w:r>
        <w:t>Papaiz</w:t>
      </w:r>
      <w:proofErr w:type="spellEnd"/>
      <w:r>
        <w:t xml:space="preserve"> ou equivalente. Deverão ser utilizados no mínimo 3 dobradiças cromadas de 3” x 3 1/</w:t>
      </w:r>
      <w:proofErr w:type="gramStart"/>
      <w:r>
        <w:t>2”por</w:t>
      </w:r>
      <w:proofErr w:type="gramEnd"/>
      <w:r>
        <w:t xml:space="preserve"> folha.</w:t>
      </w:r>
    </w:p>
    <w:p w14:paraId="414C2405" w14:textId="77777777" w:rsidR="00E929AD" w:rsidRDefault="00E929AD" w:rsidP="00E929AD">
      <w:pPr>
        <w:pStyle w:val="TextoItens"/>
        <w:jc w:val="center"/>
        <w:rPr>
          <w:color w:val="000000"/>
        </w:rPr>
      </w:pPr>
    </w:p>
    <w:p w14:paraId="210E9D40" w14:textId="77777777" w:rsidR="00E929AD" w:rsidRDefault="00E929AD" w:rsidP="00E929AD">
      <w:pPr>
        <w:pStyle w:val="TextoItens"/>
      </w:pPr>
      <w:r>
        <w:rPr>
          <w:noProof/>
          <w:color w:val="000000"/>
          <w:lang w:eastAsia="pt-BR"/>
        </w:rPr>
        <w:drawing>
          <wp:inline distT="0" distB="0" distL="0" distR="0" wp14:anchorId="4880FCD3" wp14:editId="176FFA61">
            <wp:extent cx="1009650" cy="10096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40" t="-40" r="-40" b="-40"/>
                    <a:stretch>
                      <a:fillRect/>
                    </a:stretch>
                  </pic:blipFill>
                  <pic:spPr bwMode="auto">
                    <a:xfrm>
                      <a:off x="0" y="0"/>
                      <a:ext cx="1009650" cy="1009650"/>
                    </a:xfrm>
                    <a:prstGeom prst="rect">
                      <a:avLst/>
                    </a:prstGeom>
                    <a:solidFill>
                      <a:srgbClr val="FFFFFF"/>
                    </a:solidFill>
                    <a:ln>
                      <a:noFill/>
                    </a:ln>
                  </pic:spPr>
                </pic:pic>
              </a:graphicData>
            </a:graphic>
          </wp:inline>
        </w:drawing>
      </w:r>
    </w:p>
    <w:p w14:paraId="48B35406" w14:textId="77777777" w:rsidR="001524B8" w:rsidRDefault="001524B8">
      <w:pPr>
        <w:pStyle w:val="TextoItens"/>
        <w:rPr>
          <w:rFonts w:eastAsia="Symbol"/>
        </w:rPr>
      </w:pPr>
    </w:p>
    <w:p w14:paraId="22AB57BA" w14:textId="77777777" w:rsidR="001524B8" w:rsidRDefault="001524B8">
      <w:pPr>
        <w:pStyle w:val="TextoItens"/>
        <w:rPr>
          <w:rFonts w:eastAsia="Symbol"/>
          <w:color w:val="FF0000"/>
        </w:rPr>
      </w:pPr>
    </w:p>
    <w:p w14:paraId="2251437A" w14:textId="77777777" w:rsidR="0007479C" w:rsidRPr="0007479C" w:rsidRDefault="0007479C" w:rsidP="0007479C">
      <w:pPr>
        <w:pStyle w:val="Ttulo3"/>
        <w:rPr>
          <w:b w:val="0"/>
          <w:i/>
          <w:u w:val="single"/>
        </w:rPr>
      </w:pPr>
      <w:r w:rsidRPr="0007479C">
        <w:rPr>
          <w:b w:val="0"/>
          <w:i/>
          <w:u w:val="single"/>
        </w:rPr>
        <w:t xml:space="preserve">Placa de sinalização de portas internas: </w:t>
      </w:r>
    </w:p>
    <w:p w14:paraId="22966F0C" w14:textId="77777777" w:rsidR="0007479C" w:rsidRDefault="0007479C" w:rsidP="0007479C">
      <w:pPr>
        <w:pStyle w:val="TextoItens"/>
      </w:pPr>
      <w:r w:rsidRPr="0007479C">
        <w:t xml:space="preserve">As portas internas deverão receber uma placa de acrílico com adesivos sinalizadores, contendo informações sobre a sala, conforme orientação da fiscalização. As placas serão fixadas com fita dupla face conforme orientação da fiscalização. A dimensão mínima das placas será de </w:t>
      </w:r>
      <w:r w:rsidR="00E929AD">
        <w:t>8</w:t>
      </w:r>
      <w:r w:rsidRPr="0007479C">
        <w:t xml:space="preserve"> x </w:t>
      </w:r>
      <w:r w:rsidR="00E929AD">
        <w:t>25</w:t>
      </w:r>
      <w:r w:rsidRPr="0007479C">
        <w:t xml:space="preserve"> cm.</w:t>
      </w:r>
    </w:p>
    <w:p w14:paraId="002EDD08" w14:textId="77777777" w:rsidR="001524B8" w:rsidRDefault="001524B8">
      <w:pPr>
        <w:pStyle w:val="Ttulo3"/>
        <w:tabs>
          <w:tab w:val="num" w:pos="0"/>
        </w:tabs>
      </w:pPr>
      <w:r>
        <w:rPr>
          <w:rFonts w:eastAsia="Symbol" w:cs="Symbol"/>
          <w:b w:val="0"/>
          <w:i/>
          <w:u w:val="single"/>
        </w:rPr>
        <w:t xml:space="preserve">Trava de portas: </w:t>
      </w:r>
    </w:p>
    <w:p w14:paraId="20E21BD4" w14:textId="77777777" w:rsidR="001524B8" w:rsidRDefault="001524B8">
      <w:pPr>
        <w:pStyle w:val="TextoItens"/>
      </w:pPr>
      <w:r>
        <w:rPr>
          <w:rFonts w:eastAsia="Symbol" w:cs="Symbol"/>
        </w:rPr>
        <w:t>Todas as portas (exceto as portas localizadas no interior dos banheiros) deverão ter prendedores de porta cromados (ref. Fx95 da Brasil) marca Brasil ou equivalente, fixados com 3 parafusos com buchas plásticas.</w:t>
      </w:r>
    </w:p>
    <w:p w14:paraId="1D525608" w14:textId="77777777" w:rsidR="0007479C" w:rsidRPr="0007479C" w:rsidRDefault="0007479C">
      <w:pPr>
        <w:pStyle w:val="TextoItens"/>
        <w:rPr>
          <w:color w:val="FF0000"/>
        </w:rPr>
      </w:pPr>
    </w:p>
    <w:p w14:paraId="7ABB33BD" w14:textId="77777777" w:rsidR="001524B8" w:rsidRDefault="001524B8">
      <w:pPr>
        <w:pStyle w:val="Corpodetexto"/>
        <w:spacing w:before="120" w:line="240" w:lineRule="auto"/>
        <w:ind w:firstLine="1134"/>
      </w:pPr>
      <w:r>
        <w:rPr>
          <w:rFonts w:eastAsia="Symbol"/>
          <w:b/>
          <w:i/>
          <w:sz w:val="20"/>
        </w:rPr>
        <w:t>OBS:</w:t>
      </w:r>
    </w:p>
    <w:p w14:paraId="7ABCDAC2" w14:textId="77777777" w:rsidR="001524B8" w:rsidRDefault="001524B8">
      <w:pPr>
        <w:pStyle w:val="Corpodetexto"/>
        <w:numPr>
          <w:ilvl w:val="0"/>
          <w:numId w:val="3"/>
        </w:numPr>
        <w:spacing w:before="120" w:line="240" w:lineRule="auto"/>
        <w:ind w:left="0" w:firstLine="1134"/>
      </w:pPr>
      <w:r>
        <w:rPr>
          <w:rFonts w:eastAsia="Arial"/>
          <w:b/>
          <w:i/>
          <w:sz w:val="20"/>
        </w:rPr>
        <w:lastRenderedPageBreak/>
        <w:t xml:space="preserve"> </w:t>
      </w:r>
      <w:r>
        <w:rPr>
          <w:rFonts w:eastAsia="Symbol"/>
          <w:i/>
          <w:sz w:val="20"/>
        </w:rPr>
        <w:t>A EMPRESA DEVERÁ COMUNICAR A FISCALIZAÇÃO SOBRE O INICO DA PRODUÇÃO DAS ESQUADRIAS DOS ITENS ACIMA, INFORMANDO TODOS OS DETALHES EXECUTIVOS E TIPOS DE MATERIAL A SEREM UTILIZADOS, BEM COMO UMA AMOSTRA FIEL DAS ESQUADRIAS A SEREM EXECUTADAS PARA APROVAÇÃO DA FISCALIZAÇÃO.</w:t>
      </w:r>
    </w:p>
    <w:p w14:paraId="3A21437B" w14:textId="77777777" w:rsidR="001524B8" w:rsidRDefault="001524B8">
      <w:pPr>
        <w:pStyle w:val="Corpodetexto"/>
        <w:numPr>
          <w:ilvl w:val="0"/>
          <w:numId w:val="3"/>
        </w:numPr>
        <w:spacing w:before="120" w:line="240" w:lineRule="auto"/>
        <w:ind w:left="0" w:firstLine="1134"/>
      </w:pPr>
      <w:r>
        <w:rPr>
          <w:rFonts w:eastAsia="Symbol"/>
          <w:i/>
          <w:sz w:val="20"/>
        </w:rPr>
        <w:t>DEVERÁ SER ENTREGUE AO FINAL DA OBRA DUAS CHAVES POR PORTA DEVIDAMENTE IDENTIFICADAS COM UMA PLAQUETA DE PVC CONTENDO A IDENTIFICAÇÃO DA SALA</w:t>
      </w:r>
    </w:p>
    <w:p w14:paraId="29269B07" w14:textId="77777777" w:rsidR="001524B8" w:rsidRDefault="001524B8">
      <w:pPr>
        <w:pStyle w:val="Corpodetexto"/>
        <w:spacing w:before="120" w:line="240" w:lineRule="auto"/>
        <w:ind w:left="1701"/>
        <w:rPr>
          <w:rFonts w:eastAsia="Symbol"/>
          <w:b/>
          <w:i/>
          <w:sz w:val="22"/>
          <w:szCs w:val="22"/>
        </w:rPr>
      </w:pPr>
    </w:p>
    <w:p w14:paraId="4916311C" w14:textId="77777777" w:rsidR="001524B8" w:rsidRDefault="001524B8">
      <w:pPr>
        <w:pStyle w:val="Corpodetexto"/>
        <w:spacing w:before="120" w:line="240" w:lineRule="auto"/>
        <w:ind w:left="1701"/>
        <w:rPr>
          <w:rFonts w:eastAsia="Symbol"/>
          <w:b/>
          <w:i/>
          <w:sz w:val="22"/>
          <w:szCs w:val="22"/>
        </w:rPr>
      </w:pPr>
    </w:p>
    <w:p w14:paraId="7366E9A4" w14:textId="77777777" w:rsidR="001524B8" w:rsidRDefault="001524B8">
      <w:pPr>
        <w:pStyle w:val="Ttulo2"/>
        <w:tabs>
          <w:tab w:val="num" w:pos="0"/>
        </w:tabs>
      </w:pPr>
      <w:r>
        <w:rPr>
          <w:rFonts w:eastAsia="Symbol"/>
          <w:szCs w:val="22"/>
        </w:rPr>
        <w:t>3.7</w:t>
      </w:r>
      <w:r w:rsidR="0036221F">
        <w:rPr>
          <w:rFonts w:eastAsia="Symbol"/>
          <w:szCs w:val="22"/>
        </w:rPr>
        <w:t xml:space="preserve"> </w:t>
      </w:r>
      <w:r>
        <w:rPr>
          <w:rFonts w:eastAsia="Symbol"/>
          <w:szCs w:val="22"/>
        </w:rPr>
        <w:t xml:space="preserve">Cobertura: </w:t>
      </w:r>
    </w:p>
    <w:p w14:paraId="4E1E3D0D" w14:textId="77777777" w:rsidR="001524B8" w:rsidRDefault="001524B8">
      <w:pPr>
        <w:pStyle w:val="Ttulo3"/>
        <w:tabs>
          <w:tab w:val="num" w:pos="0"/>
        </w:tabs>
      </w:pPr>
      <w:r>
        <w:rPr>
          <w:rFonts w:eastAsia="Symbol"/>
          <w:b w:val="0"/>
          <w:i/>
          <w:u w:val="single"/>
        </w:rPr>
        <w:t xml:space="preserve">Estrutura de madeira: </w:t>
      </w:r>
    </w:p>
    <w:p w14:paraId="7918FAF4" w14:textId="77777777" w:rsidR="001524B8" w:rsidRDefault="001524B8">
      <w:pPr>
        <w:pStyle w:val="TextoItens"/>
      </w:pPr>
      <w:r>
        <w:rPr>
          <w:rFonts w:eastAsia="Symbol"/>
        </w:rPr>
        <w:t xml:space="preserve">O madeiramento da estrutura da cobertura será de madeira de eucalipto aplainado em duas faces na dimensão mínimas de 10 x 10 cm, primeira qualidade, tratado com duas demãos de </w:t>
      </w:r>
      <w:proofErr w:type="spellStart"/>
      <w:r>
        <w:rPr>
          <w:rFonts w:eastAsia="Symbol"/>
        </w:rPr>
        <w:t>Jimo</w:t>
      </w:r>
      <w:proofErr w:type="spellEnd"/>
      <w:r>
        <w:rPr>
          <w:rFonts w:eastAsia="Symbol"/>
        </w:rPr>
        <w:t xml:space="preserve"> Cupim (marrom) ou equivalente. O espaçamento entre as tesouras será de no máximo 160 cm. As terças serão de 5x7cm com espaçamento de 110 cm. O madeiramento deverá ser fixado (ancorado) adequadamente a estrutura, inclusive as terças com arame galvanizado número 12 trançado duplamente. A madeira deverá ser comprovadamente seca.</w:t>
      </w:r>
    </w:p>
    <w:p w14:paraId="4E605DAC" w14:textId="77777777" w:rsidR="001524B8" w:rsidRDefault="001524B8">
      <w:pPr>
        <w:pStyle w:val="Ttulo3"/>
        <w:tabs>
          <w:tab w:val="num" w:pos="0"/>
        </w:tabs>
      </w:pPr>
      <w:r>
        <w:rPr>
          <w:rFonts w:eastAsia="Symbol"/>
          <w:b w:val="0"/>
          <w:i/>
          <w:u w:val="single"/>
        </w:rPr>
        <w:t xml:space="preserve">Telha de Fibrocimento: </w:t>
      </w:r>
    </w:p>
    <w:p w14:paraId="61F67336" w14:textId="24B32ED7" w:rsidR="001524B8" w:rsidRDefault="001524B8">
      <w:pPr>
        <w:pStyle w:val="TextoItens"/>
      </w:pPr>
      <w:r>
        <w:rPr>
          <w:rFonts w:eastAsia="Symbol"/>
        </w:rPr>
        <w:t xml:space="preserve">A cobertura será com telhas de fibrocimento com </w:t>
      </w:r>
      <w:r w:rsidR="005B5F47">
        <w:rPr>
          <w:rFonts w:eastAsia="Symbol"/>
        </w:rPr>
        <w:t>8</w:t>
      </w:r>
      <w:r>
        <w:rPr>
          <w:rFonts w:eastAsia="Symbol"/>
        </w:rPr>
        <w:t xml:space="preserve">,0 mm de espessura, marca Brasilit ou equivalente, sendo que deverão ser ISENTAS DE AMIANTO, conforme lei estadual nº 11.643. A fixação será com parafusos apropriados com </w:t>
      </w:r>
      <w:r>
        <w:rPr>
          <w:rFonts w:ascii="Symbol" w:eastAsia="Symbol" w:hAnsi="Symbol" w:cs="Symbol"/>
        </w:rPr>
        <w:t></w:t>
      </w:r>
      <w:r>
        <w:rPr>
          <w:rFonts w:eastAsia="Symbol" w:cs="Symbol"/>
        </w:rPr>
        <w:t xml:space="preserve">8 mm e 110 mm de comprimento e demais acessórios de acordo com as recomendações do fabricante, devendo ter pelo menos 2 parafusos por telha em cada terça. </w:t>
      </w:r>
    </w:p>
    <w:p w14:paraId="46AED5C1" w14:textId="554417ED" w:rsidR="001524B8" w:rsidRDefault="001524B8">
      <w:pPr>
        <w:pStyle w:val="TextoItens"/>
      </w:pPr>
      <w:r>
        <w:rPr>
          <w:rFonts w:eastAsia="Symbol" w:cs="Symbol"/>
          <w:b/>
          <w:i/>
        </w:rPr>
        <w:t>ATENÇÃO</w:t>
      </w:r>
      <w:r>
        <w:rPr>
          <w:rFonts w:eastAsia="Symbol" w:cs="Symbol"/>
        </w:rPr>
        <w:t xml:space="preserve">: </w:t>
      </w:r>
      <w:r w:rsidR="005B5F47">
        <w:rPr>
          <w:rFonts w:eastAsia="Symbol" w:cs="Symbol"/>
        </w:rPr>
        <w:t>promover a troca das telhas quebradas / danificadas.</w:t>
      </w:r>
    </w:p>
    <w:p w14:paraId="3C4B1F9C" w14:textId="77777777" w:rsidR="001524B8" w:rsidRDefault="001524B8">
      <w:pPr>
        <w:pStyle w:val="TextoItens"/>
        <w:rPr>
          <w:rFonts w:eastAsia="Symbol"/>
        </w:rPr>
      </w:pPr>
    </w:p>
    <w:p w14:paraId="29087CFD" w14:textId="77777777" w:rsidR="001524B8" w:rsidRDefault="001524B8">
      <w:pPr>
        <w:pStyle w:val="Ttulo3"/>
        <w:tabs>
          <w:tab w:val="num" w:pos="0"/>
        </w:tabs>
      </w:pPr>
      <w:r>
        <w:rPr>
          <w:rFonts w:eastAsia="Symbol" w:cs="Symbol"/>
          <w:b w:val="0"/>
          <w:i/>
          <w:u w:val="single"/>
        </w:rPr>
        <w:t xml:space="preserve">Cumeeira de fibrocimento: </w:t>
      </w:r>
    </w:p>
    <w:p w14:paraId="45AFBD2B" w14:textId="77777777" w:rsidR="001524B8" w:rsidRDefault="001524B8">
      <w:pPr>
        <w:pStyle w:val="TextoItens"/>
      </w:pPr>
      <w:r>
        <w:rPr>
          <w:rFonts w:eastAsia="Symbol" w:cs="Symbol"/>
        </w:rPr>
        <w:t xml:space="preserve">Deverão ser utilizadas cumeeiras do mesmo material e espessura da telha usada. Em conjunto com as cumeeiras normais, devem ser utilizadas cumeeiras com </w:t>
      </w:r>
      <w:proofErr w:type="spellStart"/>
      <w:r>
        <w:rPr>
          <w:rFonts w:eastAsia="Symbol" w:cs="Symbol"/>
        </w:rPr>
        <w:t>lanternin</w:t>
      </w:r>
      <w:proofErr w:type="spellEnd"/>
      <w:r>
        <w:rPr>
          <w:rFonts w:eastAsia="Symbol" w:cs="Symbol"/>
        </w:rPr>
        <w:t xml:space="preserve"> a cada 5m (entre eixos) para ventilação do telhado.</w:t>
      </w:r>
    </w:p>
    <w:p w14:paraId="01F8EA80" w14:textId="77777777" w:rsidR="001524B8" w:rsidRDefault="001524B8">
      <w:pPr>
        <w:pStyle w:val="Ttulo3"/>
        <w:tabs>
          <w:tab w:val="num" w:pos="0"/>
        </w:tabs>
      </w:pPr>
      <w:r>
        <w:rPr>
          <w:rFonts w:eastAsia="Symbol"/>
          <w:b w:val="0"/>
          <w:i/>
          <w:u w:val="single"/>
        </w:rPr>
        <w:t xml:space="preserve">Calhas: </w:t>
      </w:r>
    </w:p>
    <w:p w14:paraId="4548D5BD" w14:textId="77777777" w:rsidR="001524B8" w:rsidRDefault="001524B8">
      <w:pPr>
        <w:pStyle w:val="TextoItens"/>
      </w:pPr>
      <w:r>
        <w:rPr>
          <w:rFonts w:eastAsia="Symbol"/>
        </w:rPr>
        <w:t xml:space="preserve">As calhas serão em chapa número 24, corte 50 cm com pintura de proteção nos dois lados da chapa. Deverá ser previstos </w:t>
      </w:r>
      <w:proofErr w:type="spellStart"/>
      <w:r>
        <w:rPr>
          <w:rFonts w:eastAsia="Symbol"/>
        </w:rPr>
        <w:t>extravasores</w:t>
      </w:r>
      <w:proofErr w:type="spellEnd"/>
      <w:r>
        <w:rPr>
          <w:rFonts w:eastAsia="Symbol"/>
        </w:rPr>
        <w:t xml:space="preserve"> de 150 mm para fora do prédio a cada 15 metros de calha e nas pontas da calha. </w:t>
      </w:r>
    </w:p>
    <w:p w14:paraId="163C9812" w14:textId="77777777" w:rsidR="001524B8" w:rsidRDefault="001524B8">
      <w:pPr>
        <w:pStyle w:val="Ttulo3"/>
        <w:tabs>
          <w:tab w:val="num" w:pos="0"/>
        </w:tabs>
      </w:pPr>
      <w:r>
        <w:rPr>
          <w:rFonts w:eastAsia="Symbol"/>
          <w:b w:val="0"/>
          <w:i/>
          <w:u w:val="single"/>
        </w:rPr>
        <w:t xml:space="preserve">Rufos e algerozes:  </w:t>
      </w:r>
    </w:p>
    <w:p w14:paraId="76DF64EC" w14:textId="77777777" w:rsidR="005B5F47" w:rsidRDefault="001524B8" w:rsidP="005B5F47">
      <w:pPr>
        <w:pStyle w:val="TextoItens"/>
        <w:rPr>
          <w:rFonts w:eastAsia="Symbol"/>
        </w:rPr>
      </w:pPr>
      <w:r>
        <w:rPr>
          <w:rFonts w:eastAsia="Symbol"/>
        </w:rPr>
        <w:t>Será de chapa galvanizada nº 26, corte 25, utilizando parafusos e buchas plásticas para sua fixação cada 40 cm e selante para vedação junto à parede (silicone PU36</w:t>
      </w:r>
      <w:proofErr w:type="gramStart"/>
      <w:r>
        <w:rPr>
          <w:rFonts w:eastAsia="Symbol"/>
        </w:rPr>
        <w:t xml:space="preserve">).  </w:t>
      </w:r>
      <w:r w:rsidR="005B5F47" w:rsidRPr="00A04F7D">
        <w:rPr>
          <w:rFonts w:eastAsia="Symbol"/>
        </w:rPr>
        <w:t>)</w:t>
      </w:r>
      <w:proofErr w:type="gramEnd"/>
      <w:r w:rsidR="005B5F47" w:rsidRPr="00A04F7D">
        <w:rPr>
          <w:rFonts w:eastAsia="Symbol"/>
        </w:rPr>
        <w:t>. D</w:t>
      </w:r>
      <w:r w:rsidR="005B5F47" w:rsidRPr="00A04F7D">
        <w:rPr>
          <w:rFonts w:eastAsia="Symbol"/>
        </w:rPr>
        <w:t>e</w:t>
      </w:r>
      <w:r w:rsidR="005B5F47" w:rsidRPr="00A04F7D">
        <w:rPr>
          <w:rFonts w:eastAsia="Symbol"/>
        </w:rPr>
        <w:t xml:space="preserve">verá ser recortada acompanhando a ondulação da telha e fixada na telha com parafusos de costura a cada 50cm.   </w:t>
      </w:r>
    </w:p>
    <w:p w14:paraId="732FAC3D" w14:textId="77777777" w:rsidR="005B5F47" w:rsidRDefault="005B5F47" w:rsidP="005B5F47">
      <w:pPr>
        <w:pStyle w:val="TextoItens"/>
        <w:rPr>
          <w:rFonts w:eastAsia="Symbol"/>
          <w:b/>
          <w:i/>
        </w:rPr>
      </w:pPr>
      <w:proofErr w:type="spellStart"/>
      <w:r w:rsidRPr="000C489F">
        <w:rPr>
          <w:rFonts w:eastAsia="Symbol"/>
          <w:b/>
          <w:i/>
        </w:rPr>
        <w:t>Obs</w:t>
      </w:r>
      <w:proofErr w:type="spellEnd"/>
      <w:r w:rsidRPr="000C489F">
        <w:rPr>
          <w:rFonts w:eastAsia="Symbol"/>
          <w:b/>
          <w:i/>
        </w:rPr>
        <w:t>: Os rufos das extremidades do prédio e do entorno das caixas d'água deverão ser subst</w:t>
      </w:r>
      <w:r w:rsidRPr="000C489F">
        <w:rPr>
          <w:rFonts w:eastAsia="Symbol"/>
          <w:b/>
          <w:i/>
        </w:rPr>
        <w:t>i</w:t>
      </w:r>
      <w:r w:rsidRPr="000C489F">
        <w:rPr>
          <w:rFonts w:eastAsia="Symbol"/>
          <w:b/>
          <w:i/>
        </w:rPr>
        <w:t>tuídos e executados conforme especificação. Os demais rufos deverão ser fixados novamente à parede, na sua integralidade, conforme especificação de execução, com a utilização de parafusos e PU.</w:t>
      </w:r>
    </w:p>
    <w:p w14:paraId="67968312" w14:textId="77777777" w:rsidR="005B5F47" w:rsidRPr="00A34CA0" w:rsidRDefault="005B5F47" w:rsidP="005B5F47">
      <w:pPr>
        <w:pStyle w:val="Ttulo3"/>
        <w:tabs>
          <w:tab w:val="num" w:pos="0"/>
        </w:tabs>
      </w:pPr>
      <w:r w:rsidRPr="00A34CA0">
        <w:rPr>
          <w:rFonts w:eastAsia="Symbol"/>
          <w:b w:val="0"/>
          <w:i/>
          <w:u w:val="single"/>
        </w:rPr>
        <w:t xml:space="preserve">Capeamento para platibanda: </w:t>
      </w:r>
    </w:p>
    <w:p w14:paraId="142F40AE" w14:textId="77777777" w:rsidR="005B5F47" w:rsidRDefault="005B5F47" w:rsidP="005B5F47">
      <w:pPr>
        <w:pStyle w:val="TextoItens"/>
        <w:rPr>
          <w:rFonts w:eastAsia="Symbol"/>
        </w:rPr>
      </w:pPr>
      <w:r w:rsidRPr="00A34CA0">
        <w:rPr>
          <w:rFonts w:eastAsia="Symbol"/>
        </w:rPr>
        <w:t>Todas as platibandas do prédio deverão ter proteção (capa) com chapa galvaniza nº 26,</w:t>
      </w:r>
      <w:r>
        <w:rPr>
          <w:rFonts w:eastAsia="Symbol"/>
        </w:rPr>
        <w:t xml:space="preserve"> corte 60 cm,</w:t>
      </w:r>
      <w:r w:rsidRPr="00A34CA0">
        <w:rPr>
          <w:rFonts w:eastAsia="Symbol"/>
        </w:rPr>
        <w:t xml:space="preserve"> em forma de “U”, excedendo a largura da platibanda em 3 cm para cada lado, dobrada de tal forma que funci</w:t>
      </w:r>
      <w:r w:rsidRPr="00A34CA0">
        <w:rPr>
          <w:rFonts w:eastAsia="Symbol"/>
        </w:rPr>
        <w:t>o</w:t>
      </w:r>
      <w:r w:rsidRPr="00A34CA0">
        <w:rPr>
          <w:rFonts w:eastAsia="Symbol"/>
        </w:rPr>
        <w:t>ne como pingadeira. A fixação será com parafusos e buchas plásticas e nas emendas soldadas.</w:t>
      </w:r>
    </w:p>
    <w:p w14:paraId="73D0FF57" w14:textId="77777777" w:rsidR="005B5F47" w:rsidRDefault="005B5F47" w:rsidP="005B5F47">
      <w:pPr>
        <w:pStyle w:val="TextoItens"/>
        <w:rPr>
          <w:rFonts w:eastAsia="Symbol"/>
        </w:rPr>
      </w:pPr>
    </w:p>
    <w:p w14:paraId="2DA29DF1" w14:textId="06EF9FC4" w:rsidR="001524B8" w:rsidRDefault="001524B8">
      <w:pPr>
        <w:pStyle w:val="TextoItens"/>
      </w:pPr>
    </w:p>
    <w:p w14:paraId="5291F141" w14:textId="77777777" w:rsidR="001524B8" w:rsidRDefault="001524B8">
      <w:pPr>
        <w:pStyle w:val="Corpodetexto"/>
        <w:spacing w:before="120" w:line="240" w:lineRule="auto"/>
        <w:ind w:left="1701"/>
        <w:rPr>
          <w:rFonts w:eastAsia="Symbol"/>
          <w:sz w:val="22"/>
          <w:szCs w:val="22"/>
        </w:rPr>
      </w:pPr>
    </w:p>
    <w:p w14:paraId="43E12820" w14:textId="77777777" w:rsidR="001524B8" w:rsidRDefault="001524B8">
      <w:pPr>
        <w:pStyle w:val="Ttulo2"/>
        <w:tabs>
          <w:tab w:val="num" w:pos="0"/>
        </w:tabs>
      </w:pPr>
      <w:r>
        <w:rPr>
          <w:rFonts w:eastAsia="Symbol"/>
        </w:rPr>
        <w:t>3.8</w:t>
      </w:r>
      <w:r w:rsidR="0036221F">
        <w:rPr>
          <w:rFonts w:eastAsia="Symbol"/>
        </w:rPr>
        <w:t xml:space="preserve"> </w:t>
      </w:r>
      <w:r>
        <w:rPr>
          <w:rFonts w:eastAsia="Symbol"/>
        </w:rPr>
        <w:t>Instalações Elétricas / SPDA:</w:t>
      </w:r>
    </w:p>
    <w:p w14:paraId="2FCD217A" w14:textId="77777777" w:rsidR="001524B8" w:rsidRDefault="001524B8">
      <w:pPr>
        <w:rPr>
          <w:rFonts w:eastAsia="Symbol"/>
        </w:rPr>
      </w:pPr>
    </w:p>
    <w:p w14:paraId="31B997CF" w14:textId="77777777" w:rsidR="005B5F47" w:rsidRDefault="005B5F47" w:rsidP="005B5F47">
      <w:pPr>
        <w:pStyle w:val="TextoItens"/>
        <w:rPr>
          <w:lang w:eastAsia="pt-BR"/>
        </w:rPr>
      </w:pPr>
      <w:r>
        <w:t>Sala 1308</w:t>
      </w:r>
    </w:p>
    <w:p w14:paraId="3801A6DC" w14:textId="77777777" w:rsidR="005B5F47" w:rsidRDefault="005B5F47" w:rsidP="005B5F47">
      <w:pPr>
        <w:pStyle w:val="TextoItens"/>
      </w:pPr>
      <w:r>
        <w:t xml:space="preserve">Trata-se de um estúdio de música. Instalação elétrica mista, ou seja, embutida as luminárias no gesso, eletrodutos corrugados acima do gesso e, nas paredes, instalação aparente com eletrodutos metálicos devidamente pintados e </w:t>
      </w:r>
      <w:proofErr w:type="spellStart"/>
      <w:r>
        <w:t>conduletes</w:t>
      </w:r>
      <w:proofErr w:type="spellEnd"/>
      <w:r>
        <w:t xml:space="preserve">. A dois metros de distância do quadro, conforme projeto, deixar uma tomada para futura instalação do </w:t>
      </w:r>
      <w:proofErr w:type="spellStart"/>
      <w:r>
        <w:t>Data-Show</w:t>
      </w:r>
      <w:proofErr w:type="spellEnd"/>
      <w:r>
        <w:t>.</w:t>
      </w:r>
    </w:p>
    <w:p w14:paraId="326B0FEA" w14:textId="77777777" w:rsidR="005B5F47" w:rsidRDefault="005B5F47" w:rsidP="005B5F47">
      <w:pPr>
        <w:pStyle w:val="TextoItens"/>
      </w:pPr>
      <w:r>
        <w:lastRenderedPageBreak/>
        <w:t>Um pequeno quadro será instalado dentro da sala que será alimentado pelo CD existente próximo da sala 1313.</w:t>
      </w:r>
    </w:p>
    <w:p w14:paraId="504E58D3" w14:textId="77777777" w:rsidR="005B5F47" w:rsidRDefault="005B5F47" w:rsidP="005B5F47">
      <w:pPr>
        <w:pStyle w:val="TextoItens"/>
      </w:pPr>
      <w:r>
        <w:t>Luminárias de LED 2x18 W. Fiação com azul para neutro e demais cores para comandos e fases. Verde apenas para aterramento.</w:t>
      </w:r>
    </w:p>
    <w:p w14:paraId="68B2882B" w14:textId="77777777" w:rsidR="005B5F47" w:rsidRDefault="005B5F47" w:rsidP="005B5F47">
      <w:pPr>
        <w:pStyle w:val="TextoItens"/>
      </w:pPr>
    </w:p>
    <w:p w14:paraId="241EBA95" w14:textId="77777777" w:rsidR="005B5F47" w:rsidRDefault="005B5F47" w:rsidP="005B5F47">
      <w:pPr>
        <w:pStyle w:val="TextoItens"/>
      </w:pPr>
      <w:r>
        <w:t>Sala 1313</w:t>
      </w:r>
    </w:p>
    <w:p w14:paraId="49E89B41" w14:textId="77777777" w:rsidR="005B5F47" w:rsidRDefault="005B5F47" w:rsidP="005B5F47">
      <w:pPr>
        <w:pStyle w:val="TextoItens"/>
      </w:pPr>
      <w:r>
        <w:t xml:space="preserve">Trata-se de aulas de cênicas. Instalação aparente com eletrodutos metálicos rentes a laje. As luminárias nessa sala deverão estar o mais rente possível do teto e ter proteção (aletas, </w:t>
      </w:r>
      <w:proofErr w:type="gramStart"/>
      <w:r>
        <w:t xml:space="preserve">invólucro, </w:t>
      </w:r>
      <w:proofErr w:type="spellStart"/>
      <w:r>
        <w:t>etc</w:t>
      </w:r>
      <w:proofErr w:type="spellEnd"/>
      <w:proofErr w:type="gramEnd"/>
      <w:r>
        <w:t>) para evitar choques mecânicos (durante as aulas é comum arremessos de objetos).</w:t>
      </w:r>
    </w:p>
    <w:p w14:paraId="7B98DE22" w14:textId="77777777" w:rsidR="005B5F47" w:rsidRDefault="005B5F47" w:rsidP="005B5F47">
      <w:pPr>
        <w:pStyle w:val="TextoItens"/>
      </w:pPr>
      <w:r>
        <w:t>Um quadro será instalado dentro da sala, que por sua vez será alimentado pelo CD existente no corredor, próximo da porta da sala 1313. Padronização de cores conforme sala anterior.</w:t>
      </w:r>
    </w:p>
    <w:p w14:paraId="328EB02B" w14:textId="77777777" w:rsidR="005B5F47" w:rsidRDefault="005B5F47" w:rsidP="005B5F47">
      <w:pPr>
        <w:pStyle w:val="TextoItens"/>
      </w:pPr>
    </w:p>
    <w:p w14:paraId="2709382A" w14:textId="77777777" w:rsidR="005B5F47" w:rsidRDefault="005B5F47" w:rsidP="005B5F47">
      <w:pPr>
        <w:pStyle w:val="TextoItens"/>
      </w:pPr>
      <w:r>
        <w:t>Sala 1316</w:t>
      </w:r>
    </w:p>
    <w:p w14:paraId="27BC753B" w14:textId="77777777" w:rsidR="005B5F47" w:rsidRDefault="005B5F47" w:rsidP="005B5F47">
      <w:pPr>
        <w:pStyle w:val="TextoItens"/>
      </w:pPr>
      <w:r>
        <w:t>Por se tratar de cênicas, as mesmas observações da sala 1313. O quadro a ser instalado também será alimentado pelo mesmo CD próximo da sala 1313.</w:t>
      </w:r>
    </w:p>
    <w:p w14:paraId="03EA2756" w14:textId="77777777" w:rsidR="005B5F47" w:rsidRDefault="005B5F47" w:rsidP="005B5F47">
      <w:pPr>
        <w:pStyle w:val="TextoItens"/>
      </w:pPr>
    </w:p>
    <w:p w14:paraId="48F3CBFC" w14:textId="77777777" w:rsidR="005B5F47" w:rsidRDefault="005B5F47" w:rsidP="005B5F47">
      <w:pPr>
        <w:pStyle w:val="TextoItens"/>
      </w:pPr>
      <w:r>
        <w:t>Sala 1319</w:t>
      </w:r>
    </w:p>
    <w:p w14:paraId="4BE54FCC" w14:textId="77777777" w:rsidR="005B5F47" w:rsidRDefault="005B5F47" w:rsidP="005B5F47">
      <w:pPr>
        <w:pStyle w:val="TextoItens"/>
      </w:pPr>
      <w:r>
        <w:t xml:space="preserve">Nessa, contempla diversas salas de professores e área comum. A Instalação será aparente com eletrocalhas pintadas, </w:t>
      </w:r>
      <w:proofErr w:type="spellStart"/>
      <w:r>
        <w:t>conduletes</w:t>
      </w:r>
      <w:proofErr w:type="spellEnd"/>
      <w:r>
        <w:t xml:space="preserve"> e demais peças aparentes. Observar os pontos de </w:t>
      </w:r>
      <w:proofErr w:type="gramStart"/>
      <w:r>
        <w:t>ares condicionados</w:t>
      </w:r>
      <w:proofErr w:type="gramEnd"/>
      <w:r>
        <w:t>. Um quadro será instalado na área comum para todos os circuitos envolvidos. Mesma padronização de cores.</w:t>
      </w:r>
    </w:p>
    <w:p w14:paraId="3733295D" w14:textId="77777777" w:rsidR="005B5F47" w:rsidRDefault="005B5F47" w:rsidP="005B5F47">
      <w:pPr>
        <w:pStyle w:val="TextoItens"/>
      </w:pPr>
    </w:p>
    <w:p w14:paraId="40C6AFF9" w14:textId="77777777" w:rsidR="005B5F47" w:rsidRDefault="005B5F47" w:rsidP="005B5F47">
      <w:pPr>
        <w:pStyle w:val="TextoItens"/>
      </w:pPr>
      <w:r>
        <w:t>Sala 1327</w:t>
      </w:r>
    </w:p>
    <w:p w14:paraId="2159BF79" w14:textId="77777777" w:rsidR="005B5F47" w:rsidRDefault="005B5F47" w:rsidP="005B5F47">
      <w:pPr>
        <w:pStyle w:val="TextoItens"/>
      </w:pPr>
      <w:r>
        <w:t>Trata-se de um Atelier de desenho. Nessa sala há uma quantidade maior de luminárias para adequar a iluminação para o ambiente que se destina. A posição das luminárias são paralelas às vigas, para diminuir os pontos de sombra.</w:t>
      </w:r>
    </w:p>
    <w:p w14:paraId="0B133A89" w14:textId="77777777" w:rsidR="005B5F47" w:rsidRDefault="005B5F47" w:rsidP="005B5F47">
      <w:pPr>
        <w:pStyle w:val="TextoItens"/>
      </w:pPr>
      <w:r>
        <w:t xml:space="preserve">Deixar tomada de espera para </w:t>
      </w:r>
      <w:proofErr w:type="spellStart"/>
      <w:r>
        <w:t>Data-Show</w:t>
      </w:r>
      <w:proofErr w:type="spellEnd"/>
      <w:r>
        <w:t>.</w:t>
      </w:r>
    </w:p>
    <w:p w14:paraId="7BB9485F" w14:textId="77777777" w:rsidR="005B5F47" w:rsidRDefault="005B5F47" w:rsidP="005B5F47">
      <w:pPr>
        <w:pStyle w:val="TextoItens"/>
      </w:pPr>
      <w:r>
        <w:t>Um CD será instalado no local e será energizado pelo CD existente no corredor, próximo da porta do 1327. Observar a divisão de circuitos. A padronização de cores permanece.</w:t>
      </w:r>
    </w:p>
    <w:p w14:paraId="0E1A63F8" w14:textId="77777777" w:rsidR="005B5F47" w:rsidRDefault="005B5F47" w:rsidP="005B5F47">
      <w:pPr>
        <w:pStyle w:val="TextoItens"/>
      </w:pPr>
    </w:p>
    <w:p w14:paraId="2579D386" w14:textId="77777777" w:rsidR="005B5F47" w:rsidRDefault="005B5F47" w:rsidP="005B5F47">
      <w:pPr>
        <w:pStyle w:val="TextoItens"/>
      </w:pPr>
      <w:r>
        <w:t>Sala 1219 1220</w:t>
      </w:r>
    </w:p>
    <w:p w14:paraId="4DB47885" w14:textId="77777777" w:rsidR="005B5F47" w:rsidRDefault="005B5F47" w:rsidP="005B5F47">
      <w:pPr>
        <w:pStyle w:val="TextoItens"/>
      </w:pPr>
      <w:r>
        <w:t>Essa sala terá luzes do tipo holofote, refletores, para uso das artes cênicas.</w:t>
      </w:r>
    </w:p>
    <w:p w14:paraId="1F80730A" w14:textId="77777777" w:rsidR="005B5F47" w:rsidRDefault="005B5F47" w:rsidP="005B5F47">
      <w:pPr>
        <w:pStyle w:val="TextoItens"/>
      </w:pPr>
      <w:r>
        <w:t>A instalação será aparente. Luminárias de LED serão instaladas em eletrocalhas e acionadas com interruptores do tipo hotel.</w:t>
      </w:r>
    </w:p>
    <w:p w14:paraId="1DCA0F9E" w14:textId="77777777" w:rsidR="005B5F47" w:rsidRDefault="005B5F47" w:rsidP="005B5F47">
      <w:pPr>
        <w:pStyle w:val="TextoItens"/>
      </w:pPr>
      <w:r>
        <w:t xml:space="preserve">Serão instaladas tomadas conforme projeto e as tomadas existentes junto à parede externa deverão ser mantidas, embora as conexões fêmeas </w:t>
      </w:r>
      <w:proofErr w:type="gramStart"/>
      <w:r>
        <w:t>deverão</w:t>
      </w:r>
      <w:proofErr w:type="gramEnd"/>
      <w:r>
        <w:t xml:space="preserve"> ser no novo padrão brasileiro de tomadas.</w:t>
      </w:r>
    </w:p>
    <w:p w14:paraId="6BC5D0BA" w14:textId="77777777" w:rsidR="005B5F47" w:rsidRDefault="005B5F47" w:rsidP="005B5F47">
      <w:pPr>
        <w:pStyle w:val="TextoItens"/>
      </w:pPr>
      <w:r>
        <w:t xml:space="preserve">Além das eletrocalhas para as luminárias 2x18 W de LED, haverá diversas outras para a instalação de tomadas. Cada tomada terá seu condutor fase e neutro, bitola 2,5mm², e circuito separados. Cada tomada terá capacidade 2000 W de potência. Serão 45 tomadas desse tipo nas eletrocalhas. 24 tomadas se destinam a um rack </w:t>
      </w:r>
      <w:proofErr w:type="spellStart"/>
      <w:r>
        <w:t>dimmer</w:t>
      </w:r>
      <w:proofErr w:type="spellEnd"/>
      <w:r>
        <w:t xml:space="preserve"> DMX e as 21 tomadas restantes para o outro rack </w:t>
      </w:r>
      <w:proofErr w:type="spellStart"/>
      <w:r>
        <w:t>dimmer</w:t>
      </w:r>
      <w:proofErr w:type="spellEnd"/>
      <w:r>
        <w:t xml:space="preserve"> DMX (DMX- Digital Multiplex).</w:t>
      </w:r>
    </w:p>
    <w:p w14:paraId="1EE54F7B" w14:textId="77777777" w:rsidR="005B5F47" w:rsidRDefault="005B5F47" w:rsidP="005B5F47">
      <w:pPr>
        <w:pStyle w:val="TextoItens"/>
      </w:pPr>
      <w:r>
        <w:t>Cada DMX será alimentado por energia trifásica, cabo de 25mm² e disjuntor de 80 A.</w:t>
      </w:r>
    </w:p>
    <w:p w14:paraId="5E26E857" w14:textId="77777777" w:rsidR="005B5F47" w:rsidRDefault="005B5F47" w:rsidP="005B5F47">
      <w:pPr>
        <w:pStyle w:val="TextoItens"/>
      </w:pPr>
      <w:r>
        <w:t>Haverá dois disjuntores de 80 A (são dois DMX) e um disjuntor geral de 125 A. Nesse CD também estarão subordinados pontos gerais como iluminação comum e tomadas gerais.</w:t>
      </w:r>
    </w:p>
    <w:p w14:paraId="15AC3676" w14:textId="77777777" w:rsidR="005B5F47" w:rsidRDefault="005B5F47" w:rsidP="005B5F47">
      <w:pPr>
        <w:pStyle w:val="TextoItens"/>
      </w:pPr>
      <w:r>
        <w:t xml:space="preserve">As eletrocalhas deverão ser identificadas bem como as tomadas nas mesmas. Sugestão é uma sequência de eletrocalhas tais como A, B, C... e tomadas numeradas A1, A2, </w:t>
      </w:r>
      <w:proofErr w:type="gramStart"/>
      <w:r>
        <w:t>A3, etc.</w:t>
      </w:r>
      <w:proofErr w:type="gramEnd"/>
      <w:r>
        <w:t xml:space="preserve"> conforme projeto. Evidentemente os cabos na outra extremidade deverão ter anilhas de identificação para o usuário </w:t>
      </w:r>
      <w:proofErr w:type="spellStart"/>
      <w:r>
        <w:t>ter</w:t>
      </w:r>
      <w:proofErr w:type="spellEnd"/>
      <w:r>
        <w:t xml:space="preserve"> facilidade nas conexões ao DMX.</w:t>
      </w:r>
    </w:p>
    <w:p w14:paraId="0AB21314" w14:textId="77777777" w:rsidR="005B5F47" w:rsidRDefault="005B5F47" w:rsidP="005B5F47">
      <w:pPr>
        <w:pStyle w:val="TextoItens"/>
      </w:pPr>
      <w:r>
        <w:t>Os dois DMX serão comandados por uma mesa de controle.</w:t>
      </w:r>
    </w:p>
    <w:p w14:paraId="6C92A14F" w14:textId="77777777" w:rsidR="005B5F47" w:rsidRDefault="005B5F47" w:rsidP="005B5F47">
      <w:pPr>
        <w:pStyle w:val="TextoItens"/>
      </w:pPr>
      <w:r>
        <w:t xml:space="preserve">Embora não esteja na obra a aquisição de tais aparelhos, importante deixar a obra pronta para </w:t>
      </w:r>
      <w:proofErr w:type="gramStart"/>
      <w:r>
        <w:t>recebe-los</w:t>
      </w:r>
      <w:proofErr w:type="gramEnd"/>
      <w:r>
        <w:t>.</w:t>
      </w:r>
    </w:p>
    <w:p w14:paraId="504332A2" w14:textId="77777777" w:rsidR="005B5F47" w:rsidRDefault="005B5F47" w:rsidP="005B5F47">
      <w:pPr>
        <w:pStyle w:val="TextoItens"/>
      </w:pPr>
      <w:r>
        <w:t>Especificação:</w:t>
      </w:r>
    </w:p>
    <w:p w14:paraId="3CFA5016" w14:textId="77777777" w:rsidR="005B5F47" w:rsidRDefault="005B5F47" w:rsidP="005B5F47">
      <w:pPr>
        <w:pStyle w:val="TextoItens"/>
      </w:pPr>
    </w:p>
    <w:p w14:paraId="69DF30A9" w14:textId="77777777" w:rsidR="005B5F47" w:rsidRDefault="005B5F47" w:rsidP="005B5F47">
      <w:pPr>
        <w:pStyle w:val="TextoItens"/>
        <w:rPr>
          <w:b/>
          <w:bCs/>
        </w:rPr>
      </w:pPr>
      <w:r>
        <w:rPr>
          <w:b/>
          <w:bCs/>
        </w:rPr>
        <w:t>DMX 512 – 12 canais – 2 tomadas por canal – 2 unidades</w:t>
      </w:r>
    </w:p>
    <w:p w14:paraId="325AA6FA" w14:textId="77777777" w:rsidR="005B5F47" w:rsidRDefault="005B5F47" w:rsidP="005B5F47">
      <w:pPr>
        <w:pStyle w:val="TextoItens"/>
        <w:rPr>
          <w:b/>
          <w:bCs/>
        </w:rPr>
      </w:pPr>
      <w:r>
        <w:rPr>
          <w:b/>
          <w:bCs/>
        </w:rPr>
        <w:t>Dimensões: L-48.5cm x P-45 cm x A-15 cm</w:t>
      </w:r>
    </w:p>
    <w:p w14:paraId="5AC487A8" w14:textId="77777777" w:rsidR="005B5F47" w:rsidRDefault="005B5F47" w:rsidP="005B5F47">
      <w:pPr>
        <w:pStyle w:val="TextoItens"/>
        <w:rPr>
          <w:b/>
          <w:bCs/>
        </w:rPr>
      </w:pPr>
      <w:r>
        <w:rPr>
          <w:b/>
          <w:bCs/>
        </w:rPr>
        <w:t>Potência: 48 kW</w:t>
      </w:r>
    </w:p>
    <w:p w14:paraId="409512C5" w14:textId="77777777" w:rsidR="005B5F47" w:rsidRDefault="005B5F47" w:rsidP="005B5F47">
      <w:pPr>
        <w:pStyle w:val="TextoItens"/>
        <w:rPr>
          <w:b/>
          <w:bCs/>
        </w:rPr>
      </w:pPr>
      <w:r>
        <w:rPr>
          <w:b/>
          <w:bCs/>
        </w:rPr>
        <w:t>Compatível para uso de refletor LED com sistema RGB</w:t>
      </w:r>
    </w:p>
    <w:p w14:paraId="31FDE822" w14:textId="77777777" w:rsidR="005B5F47" w:rsidRDefault="005B5F47" w:rsidP="005B5F47">
      <w:pPr>
        <w:pStyle w:val="TextoItens"/>
      </w:pPr>
    </w:p>
    <w:p w14:paraId="74BF2EA6" w14:textId="77777777" w:rsidR="005B5F47" w:rsidRDefault="005B5F47" w:rsidP="005B5F47">
      <w:pPr>
        <w:pStyle w:val="TextoItens"/>
      </w:pPr>
      <w:r>
        <w:t>Devido a carga demandada geral dessa sala atingir 70,22 kVA, será necessário alimentação direta na subestação do prédio 40. Por essa razão uma eletrocalha será instalada conforme projeto nas dimensões 100x50 e conduzirá cabos de 50 mm² EPR até o quadro localizado na subestação do prédio, conforme é mostrado no projeto.</w:t>
      </w:r>
    </w:p>
    <w:p w14:paraId="2B44EBCE" w14:textId="77777777" w:rsidR="001524B8" w:rsidRDefault="001524B8">
      <w:pPr>
        <w:rPr>
          <w:rFonts w:eastAsia="Symbol"/>
          <w:color w:val="FF0000"/>
        </w:rPr>
      </w:pPr>
    </w:p>
    <w:p w14:paraId="0E16F68F" w14:textId="77777777" w:rsidR="001524B8" w:rsidRDefault="0036221F">
      <w:pPr>
        <w:pStyle w:val="Ttulo2"/>
        <w:tabs>
          <w:tab w:val="num" w:pos="0"/>
        </w:tabs>
        <w:rPr>
          <w:rFonts w:eastAsia="Symbol"/>
        </w:rPr>
      </w:pPr>
      <w:r>
        <w:rPr>
          <w:rFonts w:eastAsia="Symbol"/>
        </w:rPr>
        <w:lastRenderedPageBreak/>
        <w:t>3.</w:t>
      </w:r>
      <w:r w:rsidR="001524B8">
        <w:rPr>
          <w:rFonts w:eastAsia="Symbol"/>
        </w:rPr>
        <w:t>9</w:t>
      </w:r>
      <w:r>
        <w:rPr>
          <w:rFonts w:eastAsia="Symbol"/>
        </w:rPr>
        <w:t xml:space="preserve"> </w:t>
      </w:r>
      <w:r w:rsidR="001524B8">
        <w:rPr>
          <w:rFonts w:eastAsia="Symbol"/>
        </w:rPr>
        <w:t>Instalação Lógica e telefônica:</w:t>
      </w:r>
    </w:p>
    <w:p w14:paraId="21FD92AF" w14:textId="77777777" w:rsidR="0007479C" w:rsidRPr="0007479C" w:rsidRDefault="0007479C" w:rsidP="0007479C">
      <w:pPr>
        <w:rPr>
          <w:rFonts w:eastAsia="Symbol"/>
        </w:rPr>
      </w:pPr>
    </w:p>
    <w:p w14:paraId="2FCD349E" w14:textId="77777777" w:rsidR="005B5F47" w:rsidRDefault="005B5F47" w:rsidP="005B5F47">
      <w:pPr>
        <w:pStyle w:val="TextoItens"/>
        <w:rPr>
          <w:lang w:eastAsia="pt-BR"/>
        </w:rPr>
      </w:pPr>
      <w:r>
        <w:t xml:space="preserve">As salas poderão ter telefonia através de IP (VoIP) se no futuro assim desejarem. Os pontos projetados </w:t>
      </w:r>
      <w:proofErr w:type="gramStart"/>
      <w:r>
        <w:t>tem</w:t>
      </w:r>
      <w:proofErr w:type="gramEnd"/>
      <w:r>
        <w:t xml:space="preserve"> como objetivo a transmissão de dados. Serão instalados quatro racks conforme projeto. A distribuição dos cabos UTP </w:t>
      </w:r>
      <w:proofErr w:type="spellStart"/>
      <w:r>
        <w:t>Cat</w:t>
      </w:r>
      <w:proofErr w:type="spellEnd"/>
      <w:r>
        <w:t xml:space="preserve"> 6 será feita com eletrocalhas 200x50 e eletrodutos de diversas bitolas. Os pontos deverão ser certificados.</w:t>
      </w:r>
    </w:p>
    <w:p w14:paraId="6E686E15" w14:textId="77777777" w:rsidR="005B5F47" w:rsidRDefault="005B5F47" w:rsidP="005B5F47">
      <w:pPr>
        <w:pStyle w:val="TextoItens"/>
      </w:pPr>
      <w:r>
        <w:t xml:space="preserve">Total de 28 pontos de lógica (cabo de rede azul Cat. 6 + </w:t>
      </w:r>
      <w:proofErr w:type="gramStart"/>
      <w:r>
        <w:t>28 patch</w:t>
      </w:r>
      <w:proofErr w:type="gramEnd"/>
      <w:r>
        <w:t xml:space="preserve"> </w:t>
      </w:r>
      <w:proofErr w:type="spellStart"/>
      <w:r>
        <w:t>cords</w:t>
      </w:r>
      <w:proofErr w:type="spellEnd"/>
      <w:r>
        <w:t xml:space="preserve"> 3,0 m + eletrodutos ¾” com conexões e fixação);</w:t>
      </w:r>
    </w:p>
    <w:p w14:paraId="37540FEB" w14:textId="77777777" w:rsidR="005B5F47" w:rsidRDefault="005B5F47" w:rsidP="005B5F47">
      <w:pPr>
        <w:pStyle w:val="TextoItens"/>
      </w:pPr>
      <w:r>
        <w:t xml:space="preserve">- 4 links de cabo </w:t>
      </w:r>
      <w:proofErr w:type="spellStart"/>
      <w:r>
        <w:t>Cat</w:t>
      </w:r>
      <w:proofErr w:type="spellEnd"/>
      <w:r>
        <w:t xml:space="preserve"> </w:t>
      </w:r>
      <w:proofErr w:type="gramStart"/>
      <w:r>
        <w:t>6 amarelo</w:t>
      </w:r>
      <w:proofErr w:type="gramEnd"/>
      <w:r>
        <w:t xml:space="preserve"> para atender os 4 novos racks a serem instalados;</w:t>
      </w:r>
    </w:p>
    <w:p w14:paraId="2EF3809D" w14:textId="77777777" w:rsidR="005B5F47" w:rsidRDefault="005B5F47" w:rsidP="005B5F47">
      <w:pPr>
        <w:pStyle w:val="TextoItens"/>
      </w:pPr>
      <w:r>
        <w:t xml:space="preserve">- 4 racks 12U para instalar com patch </w:t>
      </w:r>
      <w:proofErr w:type="spellStart"/>
      <w:r>
        <w:t>panel</w:t>
      </w:r>
      <w:proofErr w:type="spellEnd"/>
      <w:r>
        <w:t>, organizador horizontal, kit de ventilação e filtro de linha;</w:t>
      </w:r>
    </w:p>
    <w:p w14:paraId="4E99E37F" w14:textId="77777777" w:rsidR="005B5F47" w:rsidRDefault="005B5F47" w:rsidP="005B5F47">
      <w:pPr>
        <w:pStyle w:val="TextoItens"/>
      </w:pPr>
      <w:r>
        <w:t>- 3 interligações verticais de 2” (12 metros de eletroduto 2” + conexões e fixações necessárias);</w:t>
      </w:r>
    </w:p>
    <w:p w14:paraId="00B95E86" w14:textId="77777777" w:rsidR="005B5F47" w:rsidRDefault="005B5F47" w:rsidP="005B5F47">
      <w:pPr>
        <w:pStyle w:val="TextoItens"/>
      </w:pPr>
      <w:r>
        <w:t xml:space="preserve">- 5 interligações horizontais de eletrocalha lisa 200x50 com chegada no rack (21 metros de eletrocalha c/ </w:t>
      </w:r>
      <w:proofErr w:type="spellStart"/>
      <w:r>
        <w:t>parabolt</w:t>
      </w:r>
      <w:proofErr w:type="spellEnd"/>
      <w:r>
        <w:t xml:space="preserve"> + conexões (5 </w:t>
      </w:r>
      <w:proofErr w:type="spellStart"/>
      <w:r>
        <w:t>tês</w:t>
      </w:r>
      <w:proofErr w:type="spellEnd"/>
      <w:r>
        <w:t>, 5 cruzetas x) e fixações;</w:t>
      </w:r>
    </w:p>
    <w:p w14:paraId="626BF6EC" w14:textId="77777777" w:rsidR="005B5F47" w:rsidRDefault="005B5F47" w:rsidP="005B5F47">
      <w:pPr>
        <w:pStyle w:val="TextoItens"/>
      </w:pPr>
      <w:r>
        <w:t>- Observação: necessário previsão de tomadas nos racks a serem instalados;</w:t>
      </w:r>
    </w:p>
    <w:p w14:paraId="62EC9712" w14:textId="77777777" w:rsidR="005B5F47" w:rsidRDefault="005B5F47" w:rsidP="005B5F47">
      <w:pPr>
        <w:pStyle w:val="TextoItens"/>
      </w:pPr>
      <w:r>
        <w:t>- Observação 2: O rack “SET1” no projeto já existe, sendo necessário somente o lançamento/instalação de 4 links de cabo amarelo Cat. 6 para atender os 4 racks novos.</w:t>
      </w:r>
    </w:p>
    <w:p w14:paraId="296C82F4" w14:textId="77777777" w:rsidR="005B5F47" w:rsidRDefault="005B5F47" w:rsidP="005B5F47">
      <w:pPr>
        <w:pStyle w:val="TextoItens"/>
      </w:pPr>
    </w:p>
    <w:p w14:paraId="42E89651" w14:textId="77777777" w:rsidR="005B5F47" w:rsidRDefault="005B5F47" w:rsidP="005B5F47">
      <w:pPr>
        <w:pStyle w:val="TextoItens"/>
      </w:pPr>
    </w:p>
    <w:p w14:paraId="6FDB8CCC" w14:textId="77777777" w:rsidR="005B5F47" w:rsidRDefault="005B5F47" w:rsidP="005B5F47">
      <w:pPr>
        <w:pStyle w:val="TextoItens"/>
      </w:pPr>
      <w:r>
        <w:rPr>
          <w:b/>
        </w:rPr>
        <w:t>Nota:</w:t>
      </w:r>
      <w:r>
        <w:t xml:space="preserve"> O produto de marca e/ou modelo diferente do sugerido pela deverá ser submetido à análise prévia da Fiscalização. Para que este produto seja considerado “equivalente”, deverá ter o mesmo desempenho técnico, principalmente em termos de funcionamento e durabilidade. Quando houver divergências entre a Fiscalização e a empresa contratada, esta deverá comprovar a equivalência técnica do produto, mediante testes e/ou ensaios realizados por instituições credenciadas pelo INMETRO, sendo que as despesas serão de sua responsabilidade. </w:t>
      </w:r>
    </w:p>
    <w:p w14:paraId="14F4605C" w14:textId="77777777" w:rsidR="0007479C" w:rsidRPr="0007479C" w:rsidRDefault="0007479C" w:rsidP="0007479C"/>
    <w:p w14:paraId="7E2164D6" w14:textId="77777777" w:rsidR="001524B8" w:rsidRDefault="001524B8">
      <w:pPr>
        <w:pStyle w:val="Corpodetexto"/>
        <w:spacing w:before="120" w:line="240" w:lineRule="auto"/>
        <w:ind w:left="1125"/>
        <w:jc w:val="left"/>
        <w:rPr>
          <w:rFonts w:eastAsia="Symbol"/>
          <w:i/>
          <w:color w:val="FF0000"/>
          <w:sz w:val="20"/>
        </w:rPr>
      </w:pPr>
    </w:p>
    <w:p w14:paraId="62266784" w14:textId="77777777" w:rsidR="001524B8" w:rsidRDefault="001524B8">
      <w:pPr>
        <w:pStyle w:val="Ttulo2"/>
        <w:tabs>
          <w:tab w:val="num" w:pos="0"/>
        </w:tabs>
      </w:pPr>
      <w:r>
        <w:rPr>
          <w:rFonts w:eastAsia="Symbol"/>
        </w:rPr>
        <w:t>3.10</w:t>
      </w:r>
      <w:r w:rsidR="0036221F">
        <w:rPr>
          <w:rFonts w:eastAsia="Symbol"/>
        </w:rPr>
        <w:t xml:space="preserve"> </w:t>
      </w:r>
      <w:r>
        <w:rPr>
          <w:rFonts w:eastAsia="Symbol"/>
        </w:rPr>
        <w:t>Instalações Hidráulicas e Sanitárias:</w:t>
      </w:r>
    </w:p>
    <w:p w14:paraId="765E23DE" w14:textId="77777777" w:rsidR="001524B8" w:rsidRDefault="001524B8">
      <w:pPr>
        <w:pStyle w:val="TextoItens"/>
        <w:tabs>
          <w:tab w:val="left" w:pos="9072"/>
        </w:tabs>
        <w:suppressAutoHyphens/>
        <w:ind w:right="-48" w:firstLine="1200"/>
      </w:pPr>
      <w:r>
        <w:t>Todas as tubulações deverão ficar livres para absorver as dilatações da edificação, sem oferecer risco de ruptura das mesmas, devendo ser fixadas (quando aparentes) por braçadeiras (aço galvanizado) próprias para permitir a mobilidade da instalação em relação à edificação.</w:t>
      </w:r>
    </w:p>
    <w:p w14:paraId="1492F197" w14:textId="77777777" w:rsidR="001524B8" w:rsidRDefault="001524B8">
      <w:pPr>
        <w:pStyle w:val="TextoItens"/>
        <w:tabs>
          <w:tab w:val="left" w:pos="9072"/>
        </w:tabs>
        <w:suppressAutoHyphens/>
        <w:ind w:right="-48" w:firstLine="1200"/>
      </w:pPr>
      <w:r>
        <w:t>Todas as tubulações embutidas no solo deverão ser acondicionadas e envolvidas em colchão de areia com 10 cm no mínimo em todos os lados e assentadas em base comprovadamente sólida. Cada material deve ser estudado em função de sua resistência ao esmagamento, por isso as condições locais do solo e a profundidade das valas poderão limitar a utilização do material indicado, neste caso, deve ser substituído por outro com os mesmos diâmetros e com resistência adequada para a referida situação.</w:t>
      </w:r>
    </w:p>
    <w:p w14:paraId="644ADDBC" w14:textId="77777777" w:rsidR="001524B8" w:rsidRDefault="001524B8">
      <w:pPr>
        <w:pStyle w:val="TextoItens"/>
        <w:tabs>
          <w:tab w:val="left" w:pos="9072"/>
        </w:tabs>
        <w:suppressAutoHyphens/>
        <w:ind w:right="-48" w:firstLine="1200"/>
      </w:pPr>
      <w:r>
        <w:t>Todas as trocas de direção de todas as tubulações do sistema deverão ser feitas por conexões adequadas e no caso dos diversos esgotos, ainda pode ser através das caixas de inspeção com concordância de entrada e saída no fundo da caixa de concreto. Em qualquer caso é PROIBIDA a utilização de fogo para aquecer tubos a fim de curvá-los ou de fazer bolsas e/ou equivalentes.</w:t>
      </w:r>
    </w:p>
    <w:p w14:paraId="272951C3" w14:textId="77777777" w:rsidR="001524B8" w:rsidRDefault="001524B8">
      <w:pPr>
        <w:tabs>
          <w:tab w:val="left" w:pos="9072"/>
        </w:tabs>
        <w:suppressAutoHyphens/>
        <w:ind w:right="-48"/>
        <w:jc w:val="both"/>
      </w:pPr>
      <w:r>
        <w:rPr>
          <w:sz w:val="20"/>
        </w:rPr>
        <w:t>Todas as tubulações de água fria, esgoto sanitário ou pluvial e combate a incêndio, que passar pelas juntas de dilatação da obra, deverá ter tratamento especial para cada caso a fim de evitar a ruptura em condutos sob pressão ou a separação das partes em condutos considerados de superfície livre. Para condutos sob pressão recomendam-se as juntas de dilatação ou na falta desta poderão ser construídas “LIRAS’ em sua substituição.</w:t>
      </w:r>
    </w:p>
    <w:p w14:paraId="77325EDB" w14:textId="77777777" w:rsidR="001524B8" w:rsidRDefault="001524B8">
      <w:pPr>
        <w:pStyle w:val="TextoItens"/>
      </w:pPr>
      <w:r>
        <w:t>Obs.:</w:t>
      </w:r>
    </w:p>
    <w:p w14:paraId="626E0087" w14:textId="77777777" w:rsidR="001524B8" w:rsidRDefault="001524B8">
      <w:pPr>
        <w:pStyle w:val="TextoItens"/>
      </w:pPr>
      <w:r>
        <w:t xml:space="preserve">- Os tubos e conexões de PVC de água fria e esgoto sanitário, bem como os materiais (solução limpadora, adesivo, anel de vedação etc.) utilizados para unir as peças, deverão ser de uma </w:t>
      </w:r>
      <w:r>
        <w:rPr>
          <w:b/>
        </w:rPr>
        <w:t>única marca</w:t>
      </w:r>
      <w:r>
        <w:t xml:space="preserve"> (fabricante);</w:t>
      </w:r>
    </w:p>
    <w:p w14:paraId="31171662" w14:textId="77777777" w:rsidR="001524B8" w:rsidRDefault="001524B8">
      <w:pPr>
        <w:suppressAutoHyphens/>
        <w:ind w:right="-48"/>
        <w:jc w:val="both"/>
      </w:pPr>
    </w:p>
    <w:p w14:paraId="5DC2712F" w14:textId="77777777" w:rsidR="001524B8" w:rsidRDefault="001524B8">
      <w:pPr>
        <w:suppressAutoHyphens/>
        <w:ind w:right="-48" w:firstLine="1200"/>
        <w:jc w:val="both"/>
      </w:pPr>
      <w:r>
        <w:rPr>
          <w:b/>
          <w:sz w:val="20"/>
        </w:rPr>
        <w:t>3.10</w:t>
      </w:r>
      <w:r w:rsidR="0036221F">
        <w:rPr>
          <w:b/>
          <w:sz w:val="20"/>
        </w:rPr>
        <w:t xml:space="preserve">.1 </w:t>
      </w:r>
      <w:r>
        <w:rPr>
          <w:b/>
          <w:sz w:val="20"/>
        </w:rPr>
        <w:t>ÁGUA FRIA</w:t>
      </w:r>
    </w:p>
    <w:p w14:paraId="077D1223" w14:textId="77777777" w:rsidR="001524B8" w:rsidRDefault="001524B8">
      <w:pPr>
        <w:suppressAutoHyphens/>
        <w:ind w:right="-48" w:firstLine="1080"/>
        <w:jc w:val="both"/>
        <w:rPr>
          <w:b/>
          <w:sz w:val="20"/>
        </w:rPr>
      </w:pPr>
    </w:p>
    <w:p w14:paraId="642D7811" w14:textId="77777777" w:rsidR="001524B8" w:rsidRDefault="001524B8" w:rsidP="00990D84">
      <w:pPr>
        <w:suppressAutoHyphens/>
        <w:ind w:right="-48" w:firstLine="1200"/>
        <w:jc w:val="both"/>
      </w:pPr>
      <w:r>
        <w:rPr>
          <w:sz w:val="20"/>
        </w:rPr>
        <w:t>Toda a rede de água fria deverá ser composta por tubos e conexões de PVC soldável (marrom).</w:t>
      </w:r>
      <w:r>
        <w:t xml:space="preserve"> </w:t>
      </w:r>
      <w:r>
        <w:rPr>
          <w:sz w:val="20"/>
        </w:rPr>
        <w:t>Todas as conexões de espera para aparelhos hidráulicos serão de PVC rígido, tipo água fria, cor azul, soldável/</w:t>
      </w:r>
      <w:proofErr w:type="spellStart"/>
      <w:r>
        <w:rPr>
          <w:sz w:val="20"/>
        </w:rPr>
        <w:t>roscável</w:t>
      </w:r>
      <w:proofErr w:type="spellEnd"/>
      <w:r>
        <w:rPr>
          <w:sz w:val="20"/>
        </w:rPr>
        <w:t xml:space="preserve">, reforçados com bucha de latão na parte interna da </w:t>
      </w:r>
      <w:proofErr w:type="spellStart"/>
      <w:proofErr w:type="gramStart"/>
      <w:r>
        <w:rPr>
          <w:sz w:val="20"/>
        </w:rPr>
        <w:t>rosca.Todas</w:t>
      </w:r>
      <w:proofErr w:type="spellEnd"/>
      <w:proofErr w:type="gramEnd"/>
      <w:r>
        <w:rPr>
          <w:sz w:val="20"/>
        </w:rPr>
        <w:t xml:space="preserve"> as conexões deverão ser de primeira qualidade, da mesma marca da tubulação, podendo ser adotada a marca Tigre ou equivalente técnico. </w:t>
      </w:r>
    </w:p>
    <w:p w14:paraId="3F641C96" w14:textId="77777777" w:rsidR="001524B8" w:rsidRDefault="001524B8">
      <w:pPr>
        <w:pStyle w:val="Ttulo3"/>
        <w:tabs>
          <w:tab w:val="num" w:pos="0"/>
        </w:tabs>
        <w:ind w:firstLine="1129"/>
      </w:pPr>
      <w:r>
        <w:rPr>
          <w:rFonts w:eastAsia="Symbol"/>
          <w:b w:val="0"/>
          <w:i/>
          <w:u w:val="single"/>
        </w:rPr>
        <w:t xml:space="preserve">Registro de gaveta metálico:   </w:t>
      </w:r>
    </w:p>
    <w:p w14:paraId="7EA97C5B" w14:textId="77777777" w:rsidR="001524B8" w:rsidRDefault="001524B8">
      <w:pPr>
        <w:pStyle w:val="TextoItens"/>
      </w:pPr>
      <w:r>
        <w:rPr>
          <w:rFonts w:eastAsia="Symbol"/>
        </w:rPr>
        <w:t xml:space="preserve">Todos os registros de gaveta com acabamento deverão ser metálicos, tipo base, de primeira qualidade, marca Docol ou equivalente com acabamento da linha Itapema </w:t>
      </w:r>
      <w:proofErr w:type="spellStart"/>
      <w:r>
        <w:rPr>
          <w:rFonts w:eastAsia="Symbol"/>
        </w:rPr>
        <w:t>Bella</w:t>
      </w:r>
      <w:proofErr w:type="spellEnd"/>
      <w:r>
        <w:rPr>
          <w:rFonts w:eastAsia="Symbol"/>
        </w:rPr>
        <w:t xml:space="preserve"> da Docol ou equivalente.</w:t>
      </w:r>
    </w:p>
    <w:p w14:paraId="4714B568" w14:textId="77777777" w:rsidR="001524B8" w:rsidRDefault="001524B8">
      <w:pPr>
        <w:ind w:firstLine="1134"/>
        <w:rPr>
          <w:rFonts w:eastAsia="Symbol"/>
          <w:sz w:val="20"/>
        </w:rPr>
      </w:pPr>
    </w:p>
    <w:p w14:paraId="0080247C" w14:textId="77777777" w:rsidR="001524B8" w:rsidRDefault="001524B8">
      <w:pPr>
        <w:suppressAutoHyphens/>
        <w:ind w:right="-48" w:firstLine="1200"/>
        <w:jc w:val="both"/>
      </w:pPr>
      <w:r>
        <w:rPr>
          <w:b/>
          <w:sz w:val="20"/>
        </w:rPr>
        <w:lastRenderedPageBreak/>
        <w:t>3.10.2 ESGOTO SANITÁRIO</w:t>
      </w:r>
    </w:p>
    <w:p w14:paraId="4F046A62" w14:textId="77777777" w:rsidR="001524B8" w:rsidRDefault="001524B8">
      <w:pPr>
        <w:pStyle w:val="TextoItens"/>
        <w:suppressAutoHyphens/>
        <w:ind w:right="-48" w:firstLine="1200"/>
        <w:rPr>
          <w:b/>
        </w:rPr>
      </w:pPr>
    </w:p>
    <w:p w14:paraId="77721A6D" w14:textId="77777777" w:rsidR="001524B8" w:rsidRDefault="001524B8">
      <w:pPr>
        <w:pStyle w:val="TextoItens"/>
        <w:suppressAutoHyphens/>
        <w:ind w:right="-48" w:firstLine="1200"/>
      </w:pPr>
      <w:r>
        <w:rPr>
          <w:szCs w:val="22"/>
        </w:rPr>
        <w:t xml:space="preserve">Os tubos e conexões de esgoto serão de PVC rígido, tipo esgoto, série normal, com junta elástica. Todas as conexões de espera para aparelhos hidráulicos deverão ser do mesmo material e possuir anel de borracha. </w:t>
      </w:r>
      <w:r>
        <w:t>Todas as conexões deverão ser de primeira qualidade, da mesma marca da tubulação, podendo ser adotada a marca Tigre ou equivalente técnico. A seguir, os diâmetros que compõem a rede de esgoto:</w:t>
      </w:r>
      <w:r>
        <w:rPr>
          <w:szCs w:val="22"/>
        </w:rPr>
        <w:t xml:space="preserve"> </w:t>
      </w:r>
    </w:p>
    <w:p w14:paraId="6F6CB152" w14:textId="77777777" w:rsidR="001524B8" w:rsidRDefault="001524B8">
      <w:pPr>
        <w:pStyle w:val="TextoItens"/>
        <w:suppressAutoHyphens/>
        <w:ind w:right="-48" w:firstLine="1200"/>
        <w:rPr>
          <w:szCs w:val="22"/>
        </w:rPr>
      </w:pPr>
    </w:p>
    <w:p w14:paraId="37DB7C05" w14:textId="77777777" w:rsidR="001524B8" w:rsidRDefault="001524B8">
      <w:pPr>
        <w:pStyle w:val="TextoItens"/>
        <w:suppressAutoHyphens/>
        <w:ind w:right="-48" w:firstLine="1200"/>
      </w:pPr>
      <w:r>
        <w:rPr>
          <w:bCs/>
          <w:i/>
          <w:iCs/>
          <w:u w:val="single"/>
        </w:rPr>
        <w:t xml:space="preserve">Tubos e conexões de esgoto em PVC diâmetro </w:t>
      </w:r>
      <w:r w:rsidR="00256FE6">
        <w:rPr>
          <w:bCs/>
          <w:i/>
          <w:iCs/>
          <w:u w:val="single"/>
        </w:rPr>
        <w:t>40</w:t>
      </w:r>
      <w:r w:rsidR="0007479C">
        <w:rPr>
          <w:bCs/>
          <w:i/>
          <w:iCs/>
          <w:u w:val="single"/>
        </w:rPr>
        <w:t xml:space="preserve"> </w:t>
      </w:r>
      <w:r>
        <w:rPr>
          <w:bCs/>
          <w:i/>
          <w:iCs/>
          <w:u w:val="single"/>
        </w:rPr>
        <w:t>mm</w:t>
      </w:r>
    </w:p>
    <w:p w14:paraId="7A318E93" w14:textId="77777777" w:rsidR="001524B8" w:rsidRDefault="001524B8">
      <w:pPr>
        <w:pStyle w:val="TextoItens"/>
        <w:suppressAutoHyphens/>
        <w:ind w:right="-48" w:firstLine="1200"/>
        <w:rPr>
          <w:bCs/>
          <w:i/>
          <w:iCs/>
          <w:u w:val="single"/>
        </w:rPr>
      </w:pPr>
    </w:p>
    <w:p w14:paraId="5A379789" w14:textId="77777777" w:rsidR="001524B8" w:rsidRDefault="001524B8">
      <w:pPr>
        <w:pStyle w:val="Ttulo3"/>
        <w:tabs>
          <w:tab w:val="clear" w:pos="0"/>
        </w:tabs>
        <w:suppressAutoHyphens/>
        <w:ind w:left="0" w:right="-48" w:firstLine="1200"/>
        <w:jc w:val="both"/>
      </w:pPr>
      <w:r>
        <w:rPr>
          <w:b w:val="0"/>
          <w:i/>
          <w:u w:val="single"/>
        </w:rPr>
        <w:t xml:space="preserve">Caixa sifonada 150 x 150 x 50 mm: </w:t>
      </w:r>
    </w:p>
    <w:p w14:paraId="21BD3F9C" w14:textId="77777777" w:rsidR="001524B8" w:rsidRDefault="001524B8">
      <w:pPr>
        <w:pStyle w:val="TextoItens"/>
        <w:suppressAutoHyphens/>
        <w:ind w:right="-48" w:firstLine="1200"/>
      </w:pPr>
      <w:r>
        <w:t xml:space="preserve">As caixas sifonadas serão de PVC monobloco com fecho hídrico de no mínimo 50 mm, de primeira qualidade, marca Tigre ou equivalente. Em todas as caixas sifonadas com grelha, deverá ser instalado também um </w:t>
      </w:r>
      <w:proofErr w:type="spellStart"/>
      <w:r>
        <w:t>antiinfiltração</w:t>
      </w:r>
      <w:proofErr w:type="spellEnd"/>
      <w:r>
        <w:t>. As grelhas deverão ser quadrados e de aço inox com fecho giratório.</w:t>
      </w:r>
    </w:p>
    <w:p w14:paraId="743DF92B" w14:textId="77777777" w:rsidR="001524B8" w:rsidRDefault="001524B8">
      <w:pPr>
        <w:pStyle w:val="Ttulo3"/>
        <w:tabs>
          <w:tab w:val="clear" w:pos="0"/>
        </w:tabs>
        <w:suppressAutoHyphens/>
        <w:ind w:left="0" w:right="-48" w:firstLine="1200"/>
        <w:jc w:val="both"/>
      </w:pPr>
      <w:r>
        <w:rPr>
          <w:b w:val="0"/>
          <w:i/>
          <w:u w:val="single"/>
        </w:rPr>
        <w:t>Ralo sifonado:</w:t>
      </w:r>
    </w:p>
    <w:p w14:paraId="088CDAFD" w14:textId="77777777" w:rsidR="001524B8" w:rsidRDefault="001524B8">
      <w:pPr>
        <w:pStyle w:val="TextoItens"/>
      </w:pPr>
      <w:r>
        <w:t xml:space="preserve">Os ralos sifonados deverão ser cilíndricos, de PVC, DN 100 x 40 mm, com junta </w:t>
      </w:r>
      <w:proofErr w:type="spellStart"/>
      <w:proofErr w:type="gramStart"/>
      <w:r>
        <w:t>soldável,da</w:t>
      </w:r>
      <w:proofErr w:type="spellEnd"/>
      <w:proofErr w:type="gramEnd"/>
      <w:r>
        <w:t xml:space="preserve"> marca TIGRE ou equivalente técnico e deverá ser instalado conforme as recomendações do fabricante.</w:t>
      </w:r>
    </w:p>
    <w:p w14:paraId="1EB9D2D6" w14:textId="77777777" w:rsidR="001524B8" w:rsidRDefault="001524B8">
      <w:pPr>
        <w:ind w:firstLine="1134"/>
        <w:rPr>
          <w:rFonts w:eastAsia="Symbol"/>
          <w:sz w:val="20"/>
        </w:rPr>
      </w:pPr>
    </w:p>
    <w:p w14:paraId="59DA14B0" w14:textId="77777777" w:rsidR="001524B8" w:rsidRDefault="001524B8">
      <w:pPr>
        <w:pStyle w:val="Corpodetexto"/>
        <w:spacing w:before="120" w:line="240" w:lineRule="auto"/>
        <w:ind w:left="1701"/>
        <w:rPr>
          <w:rFonts w:eastAsia="Symbol"/>
          <w:b/>
          <w:sz w:val="22"/>
          <w:szCs w:val="22"/>
        </w:rPr>
      </w:pPr>
    </w:p>
    <w:p w14:paraId="1E587F94" w14:textId="77777777" w:rsidR="001524B8" w:rsidRDefault="00990D84" w:rsidP="00F73F38">
      <w:pPr>
        <w:pStyle w:val="Ttulo2"/>
        <w:numPr>
          <w:ilvl w:val="4"/>
          <w:numId w:val="1"/>
        </w:numPr>
      </w:pPr>
      <w:r>
        <w:rPr>
          <w:rFonts w:eastAsia="Symbol"/>
        </w:rPr>
        <w:t xml:space="preserve">                     </w:t>
      </w:r>
      <w:proofErr w:type="gramStart"/>
      <w:r>
        <w:rPr>
          <w:rFonts w:eastAsia="Symbol"/>
        </w:rPr>
        <w:t>3.10.3</w:t>
      </w:r>
      <w:r w:rsidR="00F73F38">
        <w:rPr>
          <w:rFonts w:eastAsia="Symbol"/>
        </w:rPr>
        <w:t xml:space="preserve"> </w:t>
      </w:r>
      <w:r w:rsidR="0036221F">
        <w:rPr>
          <w:rFonts w:eastAsia="Symbol"/>
        </w:rPr>
        <w:t xml:space="preserve"> </w:t>
      </w:r>
      <w:r w:rsidR="001524B8">
        <w:rPr>
          <w:rFonts w:eastAsia="Symbol"/>
        </w:rPr>
        <w:t>APARELHOS</w:t>
      </w:r>
      <w:proofErr w:type="gramEnd"/>
      <w:r w:rsidR="001524B8">
        <w:rPr>
          <w:rFonts w:eastAsia="Symbol"/>
        </w:rPr>
        <w:t xml:space="preserve"> HIDROSSANITARIOS – LOUÇAS E METAIS</w:t>
      </w:r>
    </w:p>
    <w:p w14:paraId="442309DC" w14:textId="77777777" w:rsidR="001524B8" w:rsidRDefault="001524B8">
      <w:pPr>
        <w:pStyle w:val="TextoItens"/>
        <w:jc w:val="center"/>
        <w:rPr>
          <w:rFonts w:eastAsia="Symbol"/>
          <w:i/>
          <w:u w:val="single"/>
        </w:rPr>
      </w:pPr>
    </w:p>
    <w:p w14:paraId="0F3E2680" w14:textId="77777777" w:rsidR="001524B8" w:rsidRDefault="001524B8">
      <w:pPr>
        <w:pStyle w:val="Ttulo3"/>
        <w:tabs>
          <w:tab w:val="num" w:pos="0"/>
        </w:tabs>
      </w:pPr>
      <w:r>
        <w:rPr>
          <w:rFonts w:eastAsia="Symbol"/>
          <w:b w:val="0"/>
          <w:i/>
          <w:u w:val="single"/>
        </w:rPr>
        <w:t xml:space="preserve">Cuba de louça de embutir:  </w:t>
      </w:r>
    </w:p>
    <w:p w14:paraId="5E57AD5A" w14:textId="77777777" w:rsidR="001524B8" w:rsidRDefault="001524B8">
      <w:pPr>
        <w:pStyle w:val="TextoItens"/>
      </w:pPr>
      <w:r>
        <w:rPr>
          <w:rFonts w:eastAsia="Symbol"/>
        </w:rPr>
        <w:t>A cuba será de louça, de cor branca, de primeira qualidade, marca Deca ou equivalente. Os engates flexíveis (mangotes) de ligação serão metálicos de primeira qualidade. As válvulas das cubas deverão ser de latão cromado de primeira qualidade. O lavatório deverá ser devidamente fixado na parede através de parafusos e buchas plástica em local comprovadamente seguro para suportar o peso do lavatório.</w:t>
      </w:r>
    </w:p>
    <w:p w14:paraId="64A24004" w14:textId="77777777" w:rsidR="001524B8" w:rsidRDefault="00752059">
      <w:pPr>
        <w:pStyle w:val="TextoItens"/>
        <w:jc w:val="center"/>
        <w:rPr>
          <w:rFonts w:eastAsia="Symbol"/>
          <w:i/>
          <w:u w:val="single"/>
        </w:rPr>
      </w:pPr>
      <w:r>
        <w:rPr>
          <w:noProof/>
          <w:lang w:eastAsia="pt-BR"/>
        </w:rPr>
        <w:drawing>
          <wp:inline distT="0" distB="0" distL="0" distR="0" wp14:anchorId="3DE518E8" wp14:editId="18F94291">
            <wp:extent cx="1621790" cy="1621790"/>
            <wp:effectExtent l="1905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srcRect/>
                    <a:stretch>
                      <a:fillRect/>
                    </a:stretch>
                  </pic:blipFill>
                  <pic:spPr bwMode="auto">
                    <a:xfrm>
                      <a:off x="0" y="0"/>
                      <a:ext cx="1621790" cy="1621790"/>
                    </a:xfrm>
                    <a:prstGeom prst="rect">
                      <a:avLst/>
                    </a:prstGeom>
                    <a:solidFill>
                      <a:srgbClr val="FFFFFF"/>
                    </a:solidFill>
                    <a:ln w="9525">
                      <a:noFill/>
                      <a:miter lim="800000"/>
                      <a:headEnd/>
                      <a:tailEnd/>
                    </a:ln>
                  </pic:spPr>
                </pic:pic>
              </a:graphicData>
            </a:graphic>
          </wp:inline>
        </w:drawing>
      </w:r>
    </w:p>
    <w:p w14:paraId="3F7ECFFD" w14:textId="77777777" w:rsidR="001524B8" w:rsidRDefault="001524B8">
      <w:pPr>
        <w:pStyle w:val="Ttulo3"/>
        <w:tabs>
          <w:tab w:val="num" w:pos="0"/>
        </w:tabs>
      </w:pPr>
      <w:r>
        <w:rPr>
          <w:rFonts w:eastAsia="Symbol"/>
          <w:b w:val="0"/>
          <w:i/>
          <w:u w:val="single"/>
        </w:rPr>
        <w:t xml:space="preserve">Bancadas de granito: </w:t>
      </w:r>
    </w:p>
    <w:p w14:paraId="7EFE0462" w14:textId="77777777" w:rsidR="001524B8" w:rsidRDefault="001524B8">
      <w:pPr>
        <w:pStyle w:val="TextoItens"/>
      </w:pPr>
      <w:r>
        <w:rPr>
          <w:rFonts w:eastAsia="Symbol"/>
        </w:rPr>
        <w:t xml:space="preserve">Os tampos dos banheiros serão formados por um tampo de granito cinza Andorinha de acordo com as dimensões de projeto 2 cm de espessura com uma, duas ou três cubas de louça, de primeira marca Deca (linha </w:t>
      </w:r>
      <w:proofErr w:type="spellStart"/>
      <w:r>
        <w:rPr>
          <w:rFonts w:eastAsia="Symbol"/>
        </w:rPr>
        <w:t>Ravena</w:t>
      </w:r>
      <w:proofErr w:type="spellEnd"/>
      <w:r>
        <w:rPr>
          <w:rFonts w:eastAsia="Symbol"/>
        </w:rPr>
        <w:t>) ou equivalente. Os tampos de granito deverão ter espelho de 7 x 2 cm</w:t>
      </w:r>
      <w:r w:rsidR="008972AF">
        <w:rPr>
          <w:rFonts w:eastAsia="Symbol"/>
        </w:rPr>
        <w:t xml:space="preserve"> e saia de 18 x 2 cm</w:t>
      </w:r>
      <w:r>
        <w:rPr>
          <w:rFonts w:eastAsia="Symbol"/>
        </w:rPr>
        <w:t>. A fixação do tampo será através de 4 suportes metálicos em cantoneira, pintados com tinta esmalte preto fosco, fixados na parede com parafusos e buchas plásticas. Os engates flexíveis (mangotes) de ligação serão metálicos de primeira qualidade. As válvulas das cubas deverão ser de latão cromado de primeira qualidade.</w:t>
      </w:r>
    </w:p>
    <w:p w14:paraId="71FB1DE2" w14:textId="77777777" w:rsidR="001524B8" w:rsidRDefault="001524B8">
      <w:pPr>
        <w:pStyle w:val="Ttulo3"/>
        <w:tabs>
          <w:tab w:val="num" w:pos="0"/>
        </w:tabs>
      </w:pPr>
      <w:r>
        <w:rPr>
          <w:rFonts w:eastAsia="Symbol"/>
          <w:b w:val="0"/>
          <w:i/>
          <w:u w:val="single"/>
        </w:rPr>
        <w:t xml:space="preserve">Torneira de mesa giratória:  </w:t>
      </w:r>
    </w:p>
    <w:p w14:paraId="49B651B9" w14:textId="77777777" w:rsidR="001524B8" w:rsidRDefault="001524B8">
      <w:pPr>
        <w:pStyle w:val="TextoItens"/>
      </w:pPr>
      <w:r>
        <w:rPr>
          <w:rFonts w:eastAsia="Symbol"/>
        </w:rPr>
        <w:t xml:space="preserve">As torneiras serão do tipo torneira de mesa giratória 1/2”, com articulador da linha </w:t>
      </w:r>
      <w:proofErr w:type="spellStart"/>
      <w:r>
        <w:rPr>
          <w:rFonts w:eastAsia="Symbol"/>
        </w:rPr>
        <w:t>Reggia</w:t>
      </w:r>
      <w:proofErr w:type="spellEnd"/>
      <w:r>
        <w:rPr>
          <w:rFonts w:eastAsia="Symbol"/>
        </w:rPr>
        <w:t xml:space="preserve"> da DOCOL (</w:t>
      </w:r>
      <w:proofErr w:type="spellStart"/>
      <w:r>
        <w:rPr>
          <w:rFonts w:eastAsia="Symbol"/>
        </w:rPr>
        <w:t>cod</w:t>
      </w:r>
      <w:proofErr w:type="spellEnd"/>
      <w:r>
        <w:rPr>
          <w:rFonts w:eastAsia="Symbol"/>
        </w:rPr>
        <w:t>. 55300106) ou equivalente.</w:t>
      </w:r>
    </w:p>
    <w:p w14:paraId="726A1253" w14:textId="77777777" w:rsidR="001524B8" w:rsidRDefault="00752059">
      <w:pPr>
        <w:pStyle w:val="TextoItens"/>
        <w:jc w:val="center"/>
        <w:rPr>
          <w:rFonts w:eastAsia="Symbol"/>
          <w:i/>
          <w:u w:val="single"/>
        </w:rPr>
      </w:pPr>
      <w:r>
        <w:rPr>
          <w:noProof/>
          <w:lang w:eastAsia="pt-BR"/>
        </w:rPr>
        <w:drawing>
          <wp:inline distT="0" distB="0" distL="0" distR="0" wp14:anchorId="2D7B76B0" wp14:editId="748518BF">
            <wp:extent cx="940435" cy="707390"/>
            <wp:effectExtent l="19050" t="0" r="0" b="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940435" cy="707390"/>
                    </a:xfrm>
                    <a:prstGeom prst="rect">
                      <a:avLst/>
                    </a:prstGeom>
                    <a:solidFill>
                      <a:srgbClr val="FFFFFF"/>
                    </a:solidFill>
                    <a:ln w="9525">
                      <a:noFill/>
                      <a:miter lim="800000"/>
                      <a:headEnd/>
                      <a:tailEnd/>
                    </a:ln>
                  </pic:spPr>
                </pic:pic>
              </a:graphicData>
            </a:graphic>
          </wp:inline>
        </w:drawing>
      </w:r>
    </w:p>
    <w:p w14:paraId="6A4DFE79" w14:textId="77777777" w:rsidR="001524B8" w:rsidRDefault="001524B8">
      <w:pPr>
        <w:pStyle w:val="Ttulo3"/>
        <w:tabs>
          <w:tab w:val="num" w:pos="0"/>
        </w:tabs>
      </w:pPr>
      <w:r>
        <w:rPr>
          <w:rFonts w:eastAsia="Symbol"/>
          <w:b w:val="0"/>
          <w:i/>
          <w:u w:val="single"/>
        </w:rPr>
        <w:t xml:space="preserve">Torneira convencional de parede:  </w:t>
      </w:r>
    </w:p>
    <w:p w14:paraId="4D285FC4" w14:textId="77777777" w:rsidR="001524B8" w:rsidRDefault="001524B8">
      <w:pPr>
        <w:pStyle w:val="TextoItens"/>
      </w:pPr>
      <w:r>
        <w:rPr>
          <w:rFonts w:eastAsia="Symbol"/>
        </w:rPr>
        <w:t>As torneiras metálicas convencionais de parede, com adaptador de bico na saída para limpeza, 1/2", serão da marca DOCOL ou equivalente.</w:t>
      </w:r>
    </w:p>
    <w:p w14:paraId="20EECD0E" w14:textId="77777777" w:rsidR="001524B8" w:rsidRDefault="00752059">
      <w:pPr>
        <w:pStyle w:val="TextoItens"/>
        <w:jc w:val="center"/>
        <w:rPr>
          <w:rFonts w:eastAsia="Symbol"/>
          <w:i/>
          <w:u w:val="single"/>
        </w:rPr>
      </w:pPr>
      <w:r>
        <w:rPr>
          <w:noProof/>
          <w:lang w:eastAsia="pt-BR"/>
        </w:rPr>
        <w:lastRenderedPageBreak/>
        <w:drawing>
          <wp:inline distT="0" distB="0" distL="0" distR="0" wp14:anchorId="31135D49" wp14:editId="4EEE83C6">
            <wp:extent cx="802005" cy="957580"/>
            <wp:effectExtent l="19050" t="0" r="0"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802005" cy="957580"/>
                    </a:xfrm>
                    <a:prstGeom prst="rect">
                      <a:avLst/>
                    </a:prstGeom>
                    <a:solidFill>
                      <a:srgbClr val="FFFFFF"/>
                    </a:solidFill>
                    <a:ln w="9525">
                      <a:noFill/>
                      <a:miter lim="800000"/>
                      <a:headEnd/>
                      <a:tailEnd/>
                    </a:ln>
                  </pic:spPr>
                </pic:pic>
              </a:graphicData>
            </a:graphic>
          </wp:inline>
        </w:drawing>
      </w:r>
    </w:p>
    <w:p w14:paraId="043D4651" w14:textId="77777777" w:rsidR="001524B8" w:rsidRDefault="001524B8">
      <w:pPr>
        <w:pStyle w:val="Ttulo3"/>
        <w:tabs>
          <w:tab w:val="num" w:pos="0"/>
        </w:tabs>
      </w:pPr>
      <w:r>
        <w:rPr>
          <w:rFonts w:eastAsia="Symbol"/>
          <w:b w:val="0"/>
          <w:i/>
          <w:u w:val="single"/>
        </w:rPr>
        <w:t xml:space="preserve">Registro de gaveta metálico:   </w:t>
      </w:r>
    </w:p>
    <w:p w14:paraId="3DBF35B1" w14:textId="77777777" w:rsidR="001524B8" w:rsidRDefault="001524B8">
      <w:pPr>
        <w:pStyle w:val="TextoItens"/>
      </w:pPr>
      <w:r>
        <w:rPr>
          <w:rFonts w:eastAsia="Symbol"/>
        </w:rPr>
        <w:t xml:space="preserve">Todos os registros de gaveta com acabamento deverão ser metálicos, tipo base, de primeira qualidade, marca Docol ou equivalente com acabamento da linha Itapema </w:t>
      </w:r>
      <w:proofErr w:type="spellStart"/>
      <w:r>
        <w:rPr>
          <w:rFonts w:eastAsia="Symbol"/>
        </w:rPr>
        <w:t>Bella</w:t>
      </w:r>
      <w:proofErr w:type="spellEnd"/>
      <w:r>
        <w:rPr>
          <w:rFonts w:eastAsia="Symbol"/>
        </w:rPr>
        <w:t xml:space="preserve"> da Docol ou equivalente.</w:t>
      </w:r>
    </w:p>
    <w:p w14:paraId="6B7B9DD7" w14:textId="77777777" w:rsidR="001524B8" w:rsidRPr="008972AF" w:rsidRDefault="001524B8">
      <w:pPr>
        <w:pStyle w:val="TextoItens"/>
        <w:jc w:val="center"/>
        <w:rPr>
          <w:color w:val="FF0000"/>
        </w:rPr>
      </w:pPr>
      <w:r w:rsidRPr="008972AF">
        <w:rPr>
          <w:rFonts w:eastAsia="Symbol"/>
          <w:color w:val="FF0000"/>
        </w:rPr>
        <w:t>.</w:t>
      </w:r>
    </w:p>
    <w:p w14:paraId="00633972" w14:textId="77777777" w:rsidR="001524B8" w:rsidRDefault="001524B8">
      <w:pPr>
        <w:pStyle w:val="TextoItens"/>
        <w:rPr>
          <w:rFonts w:eastAsia="Symbol"/>
        </w:rPr>
      </w:pPr>
    </w:p>
    <w:p w14:paraId="799F7319" w14:textId="77777777" w:rsidR="001524B8" w:rsidRDefault="001524B8">
      <w:pPr>
        <w:pStyle w:val="Corpodetexto"/>
        <w:spacing w:line="240" w:lineRule="auto"/>
        <w:jc w:val="left"/>
        <w:rPr>
          <w:rFonts w:eastAsia="Symbol"/>
          <w:b/>
          <w:sz w:val="22"/>
          <w:szCs w:val="22"/>
        </w:rPr>
      </w:pPr>
    </w:p>
    <w:p w14:paraId="750F781F" w14:textId="77777777" w:rsidR="001524B8" w:rsidRDefault="00F73F38">
      <w:pPr>
        <w:pStyle w:val="Ttulo2"/>
        <w:tabs>
          <w:tab w:val="num" w:pos="0"/>
        </w:tabs>
      </w:pPr>
      <w:r>
        <w:rPr>
          <w:rFonts w:eastAsia="Symbol"/>
        </w:rPr>
        <w:t>3.11</w:t>
      </w:r>
      <w:r w:rsidR="0036221F">
        <w:rPr>
          <w:rFonts w:eastAsia="Symbol"/>
        </w:rPr>
        <w:t xml:space="preserve"> </w:t>
      </w:r>
      <w:r w:rsidR="001524B8">
        <w:rPr>
          <w:rFonts w:eastAsia="Symbol"/>
        </w:rPr>
        <w:t>Impermeabilização, isolação térmica e acústica:</w:t>
      </w:r>
    </w:p>
    <w:p w14:paraId="6D803705" w14:textId="77777777" w:rsidR="008972AF" w:rsidRDefault="008972AF">
      <w:pPr>
        <w:pStyle w:val="TextoItens"/>
      </w:pPr>
    </w:p>
    <w:p w14:paraId="6ACB9B19" w14:textId="77777777" w:rsidR="008972AF" w:rsidRPr="008972AF" w:rsidRDefault="008972AF" w:rsidP="008972AF">
      <w:pPr>
        <w:pStyle w:val="Ttulo3"/>
        <w:rPr>
          <w:b w:val="0"/>
          <w:i/>
          <w:u w:val="single"/>
        </w:rPr>
      </w:pPr>
      <w:r w:rsidRPr="008972AF">
        <w:rPr>
          <w:b w:val="0"/>
          <w:i/>
          <w:u w:val="single"/>
        </w:rPr>
        <w:t xml:space="preserve">Tratamento de junta de dilatação: </w:t>
      </w:r>
    </w:p>
    <w:p w14:paraId="2009F7A9" w14:textId="2725D762" w:rsidR="008972AF" w:rsidRDefault="008972AF" w:rsidP="008972AF">
      <w:pPr>
        <w:pStyle w:val="TextoItens"/>
      </w:pPr>
      <w:r w:rsidRPr="008972AF">
        <w:t xml:space="preserve">Externamente as juntas de dilatação serão formadas por um perfil de alumínio de 3” e espessura de 2 mm e preenchidas interiormente com </w:t>
      </w:r>
      <w:proofErr w:type="spellStart"/>
      <w:r w:rsidRPr="008972AF">
        <w:t>mástique</w:t>
      </w:r>
      <w:proofErr w:type="spellEnd"/>
      <w:r w:rsidRPr="008972AF">
        <w:t>. Internamente a junta deverá ser preenchida com espuma de poliuretano e chapa metálica de no mínimo 7 cm, com pintura esmalte na mesma cor da parede. Os acabamentos deverão ser ficados em apenas um lado da junta com parafusos e buchas plásticas, a fim de possibilitar a movimentação da estrutura.</w:t>
      </w:r>
    </w:p>
    <w:p w14:paraId="71C48112" w14:textId="1A9891C4" w:rsidR="005B5F47" w:rsidRDefault="005B5F47" w:rsidP="008972AF">
      <w:pPr>
        <w:pStyle w:val="TextoItens"/>
      </w:pPr>
    </w:p>
    <w:p w14:paraId="6A1CDA5A" w14:textId="6FF199D7" w:rsidR="005B5F47" w:rsidRDefault="005B5F47" w:rsidP="008972AF">
      <w:pPr>
        <w:pStyle w:val="TextoItens"/>
      </w:pPr>
    </w:p>
    <w:p w14:paraId="021E7CCD" w14:textId="77777777" w:rsidR="005B5F47" w:rsidRPr="003A3726" w:rsidRDefault="005B5F47" w:rsidP="005B5F47">
      <w:pPr>
        <w:pStyle w:val="Ttulo3"/>
        <w:tabs>
          <w:tab w:val="num" w:pos="0"/>
        </w:tabs>
      </w:pPr>
      <w:r w:rsidRPr="003A3726">
        <w:rPr>
          <w:rFonts w:eastAsia="Symbol"/>
          <w:b w:val="0"/>
          <w:i/>
          <w:u w:val="single"/>
        </w:rPr>
        <w:t xml:space="preserve">Revestimento impermeável: </w:t>
      </w:r>
    </w:p>
    <w:p w14:paraId="66A66836" w14:textId="77777777" w:rsidR="005B5F47" w:rsidRDefault="005B5F47" w:rsidP="005B5F47">
      <w:pPr>
        <w:pStyle w:val="TextoItens"/>
        <w:rPr>
          <w:rFonts w:eastAsia="Symbol"/>
        </w:rPr>
      </w:pPr>
      <w:r w:rsidRPr="003A3726">
        <w:rPr>
          <w:rFonts w:eastAsia="Symbol"/>
        </w:rPr>
        <w:t>A parte superior das caixas de água deverão estar limpas e aplicado 3 demãos de Manta Líqu</w:t>
      </w:r>
      <w:r w:rsidRPr="003A3726">
        <w:rPr>
          <w:rFonts w:eastAsia="Symbol"/>
        </w:rPr>
        <w:t>i</w:t>
      </w:r>
      <w:r w:rsidRPr="003A3726">
        <w:rPr>
          <w:rFonts w:eastAsia="Symbol"/>
        </w:rPr>
        <w:t xml:space="preserve">da branca da </w:t>
      </w:r>
      <w:proofErr w:type="spellStart"/>
      <w:r w:rsidRPr="003A3726">
        <w:rPr>
          <w:rFonts w:eastAsia="Symbol"/>
        </w:rPr>
        <w:t>quartzolit</w:t>
      </w:r>
      <w:proofErr w:type="spellEnd"/>
      <w:r w:rsidRPr="003A3726">
        <w:rPr>
          <w:rFonts w:eastAsia="Symbol"/>
        </w:rPr>
        <w:t xml:space="preserve"> ou equivalente técnico, conforme recomendações do fabricante. O produto dev</w:t>
      </w:r>
      <w:r w:rsidRPr="003A3726">
        <w:rPr>
          <w:rFonts w:eastAsia="Symbol"/>
        </w:rPr>
        <w:t>e</w:t>
      </w:r>
      <w:r w:rsidRPr="003A3726">
        <w:rPr>
          <w:rFonts w:eastAsia="Symbol"/>
        </w:rPr>
        <w:t>rá ser aplicado por especializada neste ramo de atividade.</w:t>
      </w:r>
    </w:p>
    <w:p w14:paraId="18F8D21D" w14:textId="77777777" w:rsidR="005B5F47" w:rsidRDefault="005B5F47" w:rsidP="005B5F47">
      <w:pPr>
        <w:pStyle w:val="TextoItens"/>
        <w:rPr>
          <w:rFonts w:eastAsia="Symbol"/>
        </w:rPr>
      </w:pPr>
    </w:p>
    <w:p w14:paraId="1CA15BA2" w14:textId="77777777" w:rsidR="005B5F47" w:rsidRDefault="005B5F47" w:rsidP="005B5F47">
      <w:pPr>
        <w:pStyle w:val="TextoItens"/>
        <w:rPr>
          <w:rFonts w:eastAsia="Symbol"/>
        </w:rPr>
      </w:pPr>
    </w:p>
    <w:p w14:paraId="7545190F" w14:textId="77777777" w:rsidR="005B5F47" w:rsidRDefault="005B5F47" w:rsidP="005B5F47">
      <w:pPr>
        <w:pStyle w:val="Ttulo3"/>
        <w:tabs>
          <w:tab w:val="num" w:pos="0"/>
        </w:tabs>
      </w:pPr>
      <w:r>
        <w:rPr>
          <w:rFonts w:eastAsia="Symbol"/>
          <w:b w:val="0"/>
          <w:i/>
          <w:u w:val="single"/>
        </w:rPr>
        <w:t xml:space="preserve">Impermeabilização com manta asfáltica 4 mm com acabamento em alumínio: </w:t>
      </w:r>
    </w:p>
    <w:p w14:paraId="76DF5207" w14:textId="77777777" w:rsidR="005B5F47" w:rsidRDefault="005B5F47" w:rsidP="005B5F47">
      <w:pPr>
        <w:pStyle w:val="TextoItens"/>
      </w:pPr>
      <w:r>
        <w:rPr>
          <w:rFonts w:eastAsia="Symbol"/>
        </w:rPr>
        <w:t xml:space="preserve">A impermeabilização será executada com manta impermeabilizante (asfáltica) de espessura 4 mm à base de asfalto modificado com elastômeros, estruturada com um não tecido de filamentos contínuos de poliéster, previamente estabilizado com acabamento em alumínio. Ensaios e especificações segundo NBR 9952/98 – Tipo III (Resistência à tração= 400N, alongamento na ruptura= 30%, resistência a impacto a 0°C= 4,9J etc.). </w:t>
      </w:r>
    </w:p>
    <w:p w14:paraId="705AC0DD" w14:textId="77777777" w:rsidR="005B5F47" w:rsidRDefault="005B5F47" w:rsidP="005B5F47">
      <w:pPr>
        <w:pStyle w:val="TextoItens"/>
      </w:pPr>
      <w:r>
        <w:rPr>
          <w:rFonts w:eastAsia="Symbol"/>
        </w:rPr>
        <w:t>Preparação da superfície: A superfície deverá ser previamente lavada, isenta de pó, resíduos de óleo, graxa, desmoldante etc. Deverá ser executado chapisco traço 1:3 (cimento e areia grossa, em v</w:t>
      </w:r>
      <w:r>
        <w:rPr>
          <w:rFonts w:eastAsia="Symbol"/>
        </w:rPr>
        <w:t>o</w:t>
      </w:r>
      <w:r>
        <w:rPr>
          <w:rFonts w:eastAsia="Symbol"/>
        </w:rPr>
        <w:t>lume) e posteriormente uma camada de regularização com argamassa de cimento e areia média, traço 1:3 em volume com no mínimo 2 cm de espessura, efetuando-se os devidos caimentos e arredondamentos dos cantos vivos (meia-cana). Promover a hidratação da argamassa para evitar fissuras de retração e destac</w:t>
      </w:r>
      <w:r>
        <w:rPr>
          <w:rFonts w:eastAsia="Symbol"/>
        </w:rPr>
        <w:t>a</w:t>
      </w:r>
      <w:r>
        <w:rPr>
          <w:rFonts w:eastAsia="Symbol"/>
        </w:rPr>
        <w:t>mento. Todos os cantos e arestas deverão ser arredondados com raio mínimo aproximado de 8 cm.</w:t>
      </w:r>
    </w:p>
    <w:p w14:paraId="64A5D4E5" w14:textId="77777777" w:rsidR="005B5F47" w:rsidRDefault="005B5F47" w:rsidP="005B5F47">
      <w:pPr>
        <w:pStyle w:val="TextoItens"/>
      </w:pPr>
      <w:r>
        <w:rPr>
          <w:rFonts w:eastAsia="Symbol"/>
        </w:rPr>
        <w:t>Aplicação do material: Aplicar sobre a regularização já curada e seca, uma demão de primer de solução asfáltica com rolo ou trincha e aguardar a secagem total do primer que deverá ocorrer em aprox</w:t>
      </w:r>
      <w:r>
        <w:rPr>
          <w:rFonts w:eastAsia="Symbol"/>
        </w:rPr>
        <w:t>i</w:t>
      </w:r>
      <w:r>
        <w:rPr>
          <w:rFonts w:eastAsia="Symbol"/>
        </w:rPr>
        <w:t xml:space="preserve">madamente 6 horas dependendo da ventilação, umidade relativa e temperatura do local. Alinhar a manta TORODIN EL de acordo com enquadramento da área. Com o auxílio da chama do maçarico de gás GLP, proceder à aderência total da manta. Nas emendas das mantas deverá haver </w:t>
      </w:r>
      <w:r>
        <w:rPr>
          <w:rFonts w:eastAsia="Symbol"/>
          <w:b/>
        </w:rPr>
        <w:t>sobreposição de no mínimo 10 centímetros</w:t>
      </w:r>
      <w:r>
        <w:rPr>
          <w:rFonts w:eastAsia="Symbol"/>
        </w:rPr>
        <w:t xml:space="preserve"> que receberão </w:t>
      </w:r>
      <w:proofErr w:type="spellStart"/>
      <w:r>
        <w:rPr>
          <w:rFonts w:eastAsia="Symbol"/>
        </w:rPr>
        <w:t>biselamento</w:t>
      </w:r>
      <w:proofErr w:type="spellEnd"/>
      <w:r>
        <w:rPr>
          <w:rFonts w:eastAsia="Symbol"/>
        </w:rPr>
        <w:t xml:space="preserve"> para proporcionar perfeita vedação. O </w:t>
      </w:r>
      <w:proofErr w:type="spellStart"/>
      <w:r>
        <w:rPr>
          <w:rFonts w:eastAsia="Symbol"/>
        </w:rPr>
        <w:t>biselamento</w:t>
      </w:r>
      <w:proofErr w:type="spellEnd"/>
      <w:r>
        <w:rPr>
          <w:rFonts w:eastAsia="Symbol"/>
        </w:rPr>
        <w:t xml:space="preserve"> deverá ser executado após ter sido realizado o teste de estanqueidade, para evitar que defeitos na aplicação sejam encobertos pelo </w:t>
      </w:r>
      <w:proofErr w:type="spellStart"/>
      <w:r>
        <w:rPr>
          <w:rFonts w:eastAsia="Symbol"/>
        </w:rPr>
        <w:t>biselamento</w:t>
      </w:r>
      <w:proofErr w:type="spellEnd"/>
      <w:r>
        <w:rPr>
          <w:rFonts w:eastAsia="Symbol"/>
        </w:rPr>
        <w:t xml:space="preserve">. </w:t>
      </w:r>
    </w:p>
    <w:p w14:paraId="48E543B6" w14:textId="77777777" w:rsidR="005B5F47" w:rsidRDefault="005B5F47" w:rsidP="005B5F47">
      <w:pPr>
        <w:pStyle w:val="TextoItens"/>
      </w:pPr>
      <w:r>
        <w:rPr>
          <w:rFonts w:eastAsia="Symbol"/>
        </w:rPr>
        <w:t>Deverá ser previsto um rodapé com manta de 20 cm devidamente ancorada na parede.</w:t>
      </w:r>
    </w:p>
    <w:p w14:paraId="1E6373E3" w14:textId="77777777" w:rsidR="005B5F47" w:rsidRDefault="005B5F47" w:rsidP="005B5F47">
      <w:pPr>
        <w:pStyle w:val="TextoItens"/>
        <w:rPr>
          <w:rFonts w:eastAsia="Symbol"/>
        </w:rPr>
      </w:pPr>
    </w:p>
    <w:p w14:paraId="68618BFA" w14:textId="77777777" w:rsidR="005B5F47" w:rsidRDefault="005B5F47" w:rsidP="005B5F47">
      <w:pPr>
        <w:pStyle w:val="TextoItens"/>
      </w:pPr>
      <w:r>
        <w:rPr>
          <w:rFonts w:eastAsia="Symbol"/>
          <w:b/>
        </w:rPr>
        <w:t xml:space="preserve">Obs.: </w:t>
      </w:r>
    </w:p>
    <w:p w14:paraId="0143DEB9" w14:textId="77777777" w:rsidR="005B5F47" w:rsidRDefault="005B5F47" w:rsidP="005B5F47">
      <w:pPr>
        <w:pStyle w:val="TextoItens"/>
      </w:pPr>
      <w:r>
        <w:rPr>
          <w:rFonts w:eastAsia="Symbol"/>
        </w:rPr>
        <w:t xml:space="preserve">- Antes do </w:t>
      </w:r>
      <w:proofErr w:type="spellStart"/>
      <w:r>
        <w:rPr>
          <w:rFonts w:eastAsia="Symbol"/>
        </w:rPr>
        <w:t>biselamento</w:t>
      </w:r>
      <w:proofErr w:type="spellEnd"/>
      <w:r>
        <w:rPr>
          <w:rFonts w:eastAsia="Symbol"/>
        </w:rPr>
        <w:t>, fazer teste de estanqueidade, enchendo o local impermeabilizado com água, mantendo o nível máximo por 72 horas.</w:t>
      </w:r>
    </w:p>
    <w:p w14:paraId="23C41E13" w14:textId="77777777" w:rsidR="005B5F47" w:rsidRDefault="005B5F47" w:rsidP="005B5F47">
      <w:pPr>
        <w:pStyle w:val="TextoItens"/>
      </w:pPr>
      <w:r>
        <w:rPr>
          <w:rFonts w:eastAsia="Symbol"/>
        </w:rPr>
        <w:t xml:space="preserve">- Executar reforços em pontos críticos, tais como ralos, tubos emergentes, juntas de dilatação, </w:t>
      </w:r>
      <w:proofErr w:type="gramStart"/>
      <w:r>
        <w:rPr>
          <w:rFonts w:eastAsia="Symbol"/>
        </w:rPr>
        <w:t>etc..</w:t>
      </w:r>
      <w:proofErr w:type="gramEnd"/>
    </w:p>
    <w:p w14:paraId="35C28197" w14:textId="77777777" w:rsidR="005B5F47" w:rsidRDefault="005B5F47" w:rsidP="005B5F47">
      <w:pPr>
        <w:pStyle w:val="TextoItens"/>
        <w:rPr>
          <w:rFonts w:eastAsia="Symbol"/>
        </w:rPr>
      </w:pPr>
      <w:r>
        <w:rPr>
          <w:rFonts w:eastAsia="Symbol"/>
        </w:rPr>
        <w:t xml:space="preserve">- O serviço deverá ser executado por empresa </w:t>
      </w:r>
      <w:r>
        <w:rPr>
          <w:rFonts w:eastAsia="Symbol"/>
          <w:b/>
        </w:rPr>
        <w:t>ESPECIALIZADA</w:t>
      </w:r>
      <w:r>
        <w:rPr>
          <w:rFonts w:eastAsia="Symbol"/>
        </w:rPr>
        <w:t xml:space="preserve"> neste serviço e deverá gara</w:t>
      </w:r>
      <w:r>
        <w:rPr>
          <w:rFonts w:eastAsia="Symbol"/>
        </w:rPr>
        <w:t>n</w:t>
      </w:r>
      <w:r>
        <w:rPr>
          <w:rFonts w:eastAsia="Symbol"/>
        </w:rPr>
        <w:t xml:space="preserve">tir os serviços de impermeabilização por um prazo não inferior a 10 anos. </w:t>
      </w:r>
    </w:p>
    <w:p w14:paraId="01F2562A" w14:textId="77777777" w:rsidR="005B5F47" w:rsidRDefault="005B5F47" w:rsidP="005B5F47">
      <w:pPr>
        <w:pStyle w:val="TextoItens"/>
        <w:rPr>
          <w:rFonts w:eastAsia="Symbol"/>
        </w:rPr>
      </w:pPr>
    </w:p>
    <w:p w14:paraId="48E02C06" w14:textId="77777777" w:rsidR="005B5F47" w:rsidRDefault="005B5F47" w:rsidP="005B5F47">
      <w:pPr>
        <w:pStyle w:val="TextoItens"/>
        <w:rPr>
          <w:rFonts w:eastAsia="Symbol"/>
          <w:b/>
          <w:i/>
        </w:rPr>
      </w:pPr>
      <w:proofErr w:type="spellStart"/>
      <w:r w:rsidRPr="001B1265">
        <w:rPr>
          <w:rFonts w:eastAsia="Symbol"/>
          <w:b/>
          <w:i/>
        </w:rPr>
        <w:lastRenderedPageBreak/>
        <w:t>Obs</w:t>
      </w:r>
      <w:proofErr w:type="spellEnd"/>
      <w:r w:rsidRPr="001B1265">
        <w:rPr>
          <w:rFonts w:eastAsia="Symbol"/>
          <w:b/>
          <w:i/>
        </w:rPr>
        <w:t>: As calhas deverão ser impermeabilizadas com manta asfáltica.</w:t>
      </w:r>
    </w:p>
    <w:p w14:paraId="22A7C392" w14:textId="77777777" w:rsidR="005B5F47" w:rsidRPr="002C3AA2" w:rsidRDefault="005B5F47" w:rsidP="008972AF">
      <w:pPr>
        <w:pStyle w:val="TextoItens"/>
      </w:pPr>
    </w:p>
    <w:p w14:paraId="396EBF53" w14:textId="77777777" w:rsidR="001524B8" w:rsidRDefault="001524B8">
      <w:pPr>
        <w:pStyle w:val="Corpodetexto"/>
        <w:spacing w:before="120" w:line="240" w:lineRule="auto"/>
        <w:ind w:left="1701"/>
        <w:rPr>
          <w:rFonts w:eastAsia="Symbol"/>
          <w:sz w:val="22"/>
          <w:szCs w:val="22"/>
        </w:rPr>
      </w:pPr>
    </w:p>
    <w:p w14:paraId="68AE9E14" w14:textId="77777777" w:rsidR="001524B8" w:rsidRDefault="00371DDF">
      <w:pPr>
        <w:pStyle w:val="Ttulo2"/>
        <w:tabs>
          <w:tab w:val="num" w:pos="0"/>
        </w:tabs>
      </w:pPr>
      <w:r>
        <w:rPr>
          <w:rFonts w:eastAsia="Symbol"/>
        </w:rPr>
        <w:t>3.12</w:t>
      </w:r>
      <w:r w:rsidR="0036221F">
        <w:rPr>
          <w:rFonts w:eastAsia="Symbol"/>
        </w:rPr>
        <w:t xml:space="preserve"> </w:t>
      </w:r>
      <w:r w:rsidR="001524B8">
        <w:rPr>
          <w:rFonts w:eastAsia="Symbol"/>
        </w:rPr>
        <w:t>Revestimentos:</w:t>
      </w:r>
    </w:p>
    <w:p w14:paraId="0DF357AF" w14:textId="77777777" w:rsidR="001524B8" w:rsidRDefault="001524B8">
      <w:pPr>
        <w:pStyle w:val="Ttulo3"/>
        <w:tabs>
          <w:tab w:val="num" w:pos="0"/>
        </w:tabs>
      </w:pPr>
      <w:r>
        <w:rPr>
          <w:rFonts w:eastAsia="Symbol"/>
          <w:b w:val="0"/>
          <w:i/>
          <w:u w:val="single"/>
        </w:rPr>
        <w:t xml:space="preserve">Chapisco: </w:t>
      </w:r>
    </w:p>
    <w:p w14:paraId="4B779610" w14:textId="77777777" w:rsidR="001524B8" w:rsidRDefault="001524B8">
      <w:pPr>
        <w:pStyle w:val="TextoItens"/>
      </w:pPr>
      <w:r>
        <w:rPr>
          <w:rFonts w:eastAsia="Symbol"/>
        </w:rPr>
        <w:t xml:space="preserve">Será executado no traço 1:3 (cimento e areia grossa, em volume). Em contato com as estruturas de concreto (pilares, vigas e lajes) é obrigatório o uso de aditivo fixador, </w:t>
      </w:r>
      <w:proofErr w:type="spellStart"/>
      <w:r>
        <w:rPr>
          <w:rFonts w:eastAsia="Symbol"/>
        </w:rPr>
        <w:t>bianco</w:t>
      </w:r>
      <w:proofErr w:type="spellEnd"/>
      <w:r>
        <w:rPr>
          <w:rFonts w:eastAsia="Symbol"/>
        </w:rPr>
        <w:t xml:space="preserve"> ou equivalente técnico. Em alvenaria não será necessário a aplicação de aditivo fixador.</w:t>
      </w:r>
    </w:p>
    <w:p w14:paraId="45C4B436" w14:textId="77777777" w:rsidR="001524B8" w:rsidRDefault="001524B8">
      <w:pPr>
        <w:pStyle w:val="Ttulo3"/>
        <w:tabs>
          <w:tab w:val="num" w:pos="0"/>
        </w:tabs>
      </w:pPr>
      <w:r>
        <w:rPr>
          <w:rFonts w:eastAsia="Symbol"/>
          <w:b w:val="0"/>
          <w:i/>
          <w:u w:val="single"/>
        </w:rPr>
        <w:t>Emboço (massa grossa):</w:t>
      </w:r>
    </w:p>
    <w:p w14:paraId="264251A3" w14:textId="77777777" w:rsidR="001524B8" w:rsidRDefault="001524B8">
      <w:pPr>
        <w:pStyle w:val="TextoItens"/>
      </w:pPr>
      <w:r>
        <w:rPr>
          <w:rFonts w:eastAsia="Arial"/>
        </w:rPr>
        <w:t xml:space="preserve"> </w:t>
      </w:r>
      <w:r>
        <w:rPr>
          <w:rFonts w:eastAsia="Symbol"/>
        </w:rPr>
        <w:t xml:space="preserve">Após a cura do chapisco (mínimo 2 dias), será executado o emboço no traço 1:2:8 (cimento, cal e areia média, em volume) em paredes internas e 1:2:6 (cimento, cal e areia média, em volume) em paredes externas e tetos. </w:t>
      </w:r>
    </w:p>
    <w:p w14:paraId="5942A1C5" w14:textId="77777777" w:rsidR="001524B8" w:rsidRDefault="001524B8">
      <w:pPr>
        <w:pStyle w:val="Ttulo3"/>
        <w:tabs>
          <w:tab w:val="num" w:pos="0"/>
        </w:tabs>
      </w:pPr>
      <w:r>
        <w:rPr>
          <w:rFonts w:eastAsia="Symbol"/>
          <w:b w:val="0"/>
          <w:i/>
          <w:u w:val="single"/>
        </w:rPr>
        <w:t xml:space="preserve">Reboco (massa fina): </w:t>
      </w:r>
    </w:p>
    <w:p w14:paraId="6C44EE50" w14:textId="77777777" w:rsidR="001524B8" w:rsidRDefault="001524B8">
      <w:pPr>
        <w:pStyle w:val="TextoItens"/>
      </w:pPr>
      <w:r>
        <w:rPr>
          <w:rFonts w:eastAsia="Symbol"/>
        </w:rPr>
        <w:t xml:space="preserve">Após a cura do emboço (mínimo 7 dias), será executado o reboco (massa fina) com </w:t>
      </w:r>
      <w:r>
        <w:rPr>
          <w:rFonts w:eastAsia="Symbol"/>
          <w:b/>
        </w:rPr>
        <w:t>argamassa industrializada.</w:t>
      </w:r>
    </w:p>
    <w:p w14:paraId="2B77548C" w14:textId="77777777" w:rsidR="001524B8" w:rsidRDefault="001524B8">
      <w:pPr>
        <w:pStyle w:val="Ttulo3"/>
        <w:tabs>
          <w:tab w:val="num" w:pos="0"/>
        </w:tabs>
      </w:pPr>
      <w:r>
        <w:rPr>
          <w:rFonts w:eastAsia="Symbol"/>
          <w:b w:val="0"/>
          <w:i/>
          <w:u w:val="single"/>
        </w:rPr>
        <w:t>Azulejos:</w:t>
      </w:r>
      <w:r>
        <w:rPr>
          <w:rFonts w:ascii="ZapfHumnst BT" w:eastAsia="Symbol" w:hAnsi="ZapfHumnst BT" w:cs="ZapfHumnst BT"/>
          <w:b w:val="0"/>
          <w:i/>
          <w:u w:val="single"/>
        </w:rPr>
        <w:t xml:space="preserve"> </w:t>
      </w:r>
    </w:p>
    <w:p w14:paraId="1BF33E7A" w14:textId="77777777" w:rsidR="001524B8" w:rsidRDefault="001524B8">
      <w:pPr>
        <w:pStyle w:val="TextoItens"/>
      </w:pPr>
      <w:r>
        <w:rPr>
          <w:rFonts w:ascii="ZapfHumnst BT" w:eastAsia="Symbol" w:hAnsi="ZapfHumnst BT" w:cs="ZapfHumnst BT"/>
        </w:rPr>
        <w:t>C</w:t>
      </w:r>
      <w:r>
        <w:rPr>
          <w:rFonts w:eastAsia="Symbol"/>
        </w:rPr>
        <w:t>onforme código de acabamentos e respectivas alturas, deverão ser executados chapisco no traço 1:3 (cimento e areia grossa, em volume), após a cura do chapisco (3 dias) executa-se a massa grossa no traço 1:2:8 (cimento, cal e areia média, em volume) e por fim, após a cura da massa grossa (no mínimo 7 dias) será colado o azulejo com argamassa industrializada flexível tipo AC I. O azulejo será de 30x45 cm, branco, acabamento acetinado, de primeira qualidade, marca Eliane ou equivalente. A largura das juntas deverá ser de acordo com as recomendações do fabricante do piso utilizado. O rejunte deverá ser de primeira qualidade, flexível e possuir antifungos. A cor será definida pela Fiscalização. A empresa contratada deverá fornecer à UFSM, no final da Obra, 2m² de azulejo, para futuros reparos.</w:t>
      </w:r>
    </w:p>
    <w:p w14:paraId="5DB089F6" w14:textId="77777777" w:rsidR="001524B8" w:rsidRDefault="001524B8">
      <w:pPr>
        <w:pStyle w:val="TextoItens"/>
        <w:rPr>
          <w:rFonts w:eastAsia="Symbol"/>
        </w:rPr>
      </w:pPr>
    </w:p>
    <w:p w14:paraId="58A992AF" w14:textId="77777777" w:rsidR="001524B8" w:rsidRDefault="00F73F38">
      <w:pPr>
        <w:pStyle w:val="TextoItens"/>
      </w:pPr>
      <w:proofErr w:type="gramStart"/>
      <w:r>
        <w:rPr>
          <w:rFonts w:eastAsia="Symbol"/>
        </w:rPr>
        <w:t>3.13</w:t>
      </w:r>
      <w:r w:rsidR="00371DDF">
        <w:rPr>
          <w:rFonts w:eastAsia="Symbol"/>
        </w:rPr>
        <w:t xml:space="preserve">.1 </w:t>
      </w:r>
      <w:r w:rsidR="0036221F">
        <w:rPr>
          <w:rFonts w:eastAsia="Symbol"/>
        </w:rPr>
        <w:t xml:space="preserve"> </w:t>
      </w:r>
      <w:r w:rsidR="001524B8">
        <w:rPr>
          <w:rFonts w:eastAsia="Symbol"/>
        </w:rPr>
        <w:t>DIVISÓRIAS</w:t>
      </w:r>
      <w:proofErr w:type="gramEnd"/>
      <w:r w:rsidR="001524B8">
        <w:rPr>
          <w:rFonts w:eastAsia="Symbol"/>
        </w:rPr>
        <w:t xml:space="preserve"> E FORROS</w:t>
      </w:r>
    </w:p>
    <w:p w14:paraId="7C6D2820" w14:textId="77777777" w:rsidR="001524B8" w:rsidRDefault="001524B8">
      <w:pPr>
        <w:pStyle w:val="Ttulo3"/>
        <w:tabs>
          <w:tab w:val="num" w:pos="0"/>
        </w:tabs>
      </w:pPr>
      <w:r>
        <w:rPr>
          <w:rFonts w:eastAsia="Symbol"/>
          <w:b w:val="0"/>
          <w:i/>
          <w:u w:val="single"/>
        </w:rPr>
        <w:t>Forro de Gesso Acartonado:</w:t>
      </w:r>
    </w:p>
    <w:p w14:paraId="02A94AB1" w14:textId="77777777" w:rsidR="00E94A0E" w:rsidRDefault="001524B8" w:rsidP="00E94A0E">
      <w:pPr>
        <w:pStyle w:val="TextoItens"/>
      </w:pPr>
      <w:r>
        <w:rPr>
          <w:rFonts w:eastAsia="Arial"/>
        </w:rPr>
        <w:t xml:space="preserve"> </w:t>
      </w:r>
      <w:r>
        <w:rPr>
          <w:rFonts w:eastAsia="Symbol"/>
        </w:rPr>
        <w:t xml:space="preserve">Nas áreas solicitadas em projeto serão </w:t>
      </w:r>
      <w:proofErr w:type="gramStart"/>
      <w:r>
        <w:rPr>
          <w:rFonts w:eastAsia="Symbol"/>
        </w:rPr>
        <w:t>executado</w:t>
      </w:r>
      <w:proofErr w:type="gramEnd"/>
      <w:r>
        <w:rPr>
          <w:rFonts w:eastAsia="Symbol"/>
        </w:rPr>
        <w:t xml:space="preserve"> forro de gesso do tipo “</w:t>
      </w:r>
      <w:proofErr w:type="spellStart"/>
      <w:r>
        <w:rPr>
          <w:rFonts w:eastAsia="Symbol"/>
        </w:rPr>
        <w:t>Dry</w:t>
      </w:r>
      <w:proofErr w:type="spellEnd"/>
      <w:r>
        <w:rPr>
          <w:rFonts w:eastAsia="Symbol"/>
        </w:rPr>
        <w:t xml:space="preserve"> </w:t>
      </w:r>
      <w:proofErr w:type="spellStart"/>
      <w:r>
        <w:rPr>
          <w:rFonts w:eastAsia="Symbol"/>
        </w:rPr>
        <w:t>wall</w:t>
      </w:r>
      <w:proofErr w:type="spellEnd"/>
      <w:r>
        <w:rPr>
          <w:rFonts w:eastAsia="Symbol"/>
        </w:rPr>
        <w:t>”, completo, inclusive negativos e recortes para instalação de luminárias, conforme projeto.</w:t>
      </w:r>
      <w:r w:rsidR="00E94A0E" w:rsidRPr="00E94A0E">
        <w:rPr>
          <w:rFonts w:eastAsia="Symbol"/>
        </w:rPr>
        <w:t xml:space="preserve"> </w:t>
      </w:r>
      <w:r w:rsidR="00E94A0E">
        <w:rPr>
          <w:rFonts w:eastAsia="Symbol"/>
        </w:rPr>
        <w:t>O forro deverá possuir isolamento acústico com manta de lã mineral com 50 mm de espessura.</w:t>
      </w:r>
    </w:p>
    <w:p w14:paraId="33A30D8B" w14:textId="77777777" w:rsidR="001524B8" w:rsidRDefault="001524B8">
      <w:pPr>
        <w:pStyle w:val="TextoItens"/>
      </w:pPr>
    </w:p>
    <w:p w14:paraId="114B4B8B" w14:textId="77777777" w:rsidR="001524B8" w:rsidRDefault="001524B8">
      <w:pPr>
        <w:pStyle w:val="Ttulo3"/>
        <w:tabs>
          <w:tab w:val="num" w:pos="0"/>
        </w:tabs>
      </w:pPr>
      <w:r>
        <w:rPr>
          <w:rFonts w:eastAsia="Symbol"/>
          <w:b w:val="0"/>
          <w:i/>
          <w:u w:val="single"/>
        </w:rPr>
        <w:t xml:space="preserve">Parede de gesso acartonado: </w:t>
      </w:r>
    </w:p>
    <w:p w14:paraId="109DC6E6" w14:textId="77777777" w:rsidR="001524B8" w:rsidRDefault="001524B8">
      <w:pPr>
        <w:pStyle w:val="TextoItens"/>
      </w:pPr>
      <w:r>
        <w:rPr>
          <w:rFonts w:eastAsia="Symbol"/>
        </w:rPr>
        <w:t>As divisórias de gesso acartonado serão compostas por montantes “U” com 70 mm de largura, colocados a cada 40 cm (e demais partes necessárias para uma boa fixação e resistência) e uma chapa de cada lado com 12,5 mm de espessura cada, totalizando 95 mm de largura total da divisória. A superfície deverá ser lisa e sem ondulações. As emendas das chapas deverão ser adequadamente unidas através de fita e massa especial. A divisória deverá possuir isolamento acústico com manta de lã mineral com 50 mm de espessura.</w:t>
      </w:r>
    </w:p>
    <w:p w14:paraId="0FE43043" w14:textId="77777777" w:rsidR="001524B8" w:rsidRPr="007B4A13" w:rsidRDefault="007B4A13">
      <w:pPr>
        <w:pStyle w:val="Ttulo3"/>
        <w:tabs>
          <w:tab w:val="num" w:pos="0"/>
        </w:tabs>
        <w:rPr>
          <w:rFonts w:eastAsia="Symbol"/>
          <w:b w:val="0"/>
          <w:i/>
          <w:u w:val="single"/>
        </w:rPr>
      </w:pPr>
      <w:r w:rsidRPr="007B4A13">
        <w:rPr>
          <w:rFonts w:eastAsia="Symbol"/>
          <w:b w:val="0"/>
          <w:i/>
          <w:u w:val="single"/>
        </w:rPr>
        <w:t>Painéis</w:t>
      </w:r>
      <w:r w:rsidR="001524B8" w:rsidRPr="007B4A13">
        <w:rPr>
          <w:rFonts w:eastAsia="Symbol"/>
          <w:b w:val="0"/>
          <w:i/>
          <w:u w:val="single"/>
        </w:rPr>
        <w:t xml:space="preserve">: </w:t>
      </w:r>
    </w:p>
    <w:p w14:paraId="401C317D" w14:textId="77777777" w:rsidR="007B4A13" w:rsidRPr="00E94A0E" w:rsidRDefault="007B4A13" w:rsidP="007B4A13">
      <w:pPr>
        <w:pStyle w:val="TextoItens"/>
      </w:pPr>
      <w:r w:rsidRPr="007B4A13">
        <w:t>Os painéis</w:t>
      </w:r>
      <w:r w:rsidRPr="003E60EF">
        <w:t xml:space="preserve"> devem ser executados de forma </w:t>
      </w:r>
      <w:r>
        <w:t>a evitar a entrada de luz natural na sala</w:t>
      </w:r>
      <w:r w:rsidRPr="003E60EF">
        <w:t xml:space="preserve">, sem que fique em contato direto com </w:t>
      </w:r>
      <w:r>
        <w:t>as esquadrias</w:t>
      </w:r>
      <w:r w:rsidRPr="003E60EF">
        <w:t xml:space="preserve">. Dessa maneira, </w:t>
      </w:r>
      <w:r>
        <w:t xml:space="preserve">deve usar barrotes 5 x 10cm de madeira de lei (maçaranduba) </w:t>
      </w:r>
      <w:r w:rsidRPr="003E60EF">
        <w:t>e instala-se placas de compensado</w:t>
      </w:r>
      <w:r>
        <w:t xml:space="preserve"> naval e=1,8cm</w:t>
      </w:r>
      <w:r w:rsidRPr="003E60EF">
        <w:t>.</w:t>
      </w:r>
      <w:r>
        <w:t xml:space="preserve"> </w:t>
      </w:r>
      <w:r w:rsidRPr="00E94A0E">
        <w:t xml:space="preserve">Antes de efetuar a compra </w:t>
      </w:r>
      <w:r>
        <w:t>dos materiais</w:t>
      </w:r>
      <w:r w:rsidRPr="00E94A0E">
        <w:t xml:space="preserve">, a empresa obrigatoriamente deverá apresentar à fiscalização uma amostra do material para aprovação, devendo a amostra ser fiel ao material aplicado na obra, sob pena de não aceitação do produto. </w:t>
      </w:r>
    </w:p>
    <w:p w14:paraId="14A35643" w14:textId="77777777" w:rsidR="001524B8" w:rsidRDefault="001524B8">
      <w:pPr>
        <w:pStyle w:val="TextoItens"/>
        <w:rPr>
          <w:rFonts w:eastAsia="Symbol"/>
        </w:rPr>
      </w:pPr>
    </w:p>
    <w:p w14:paraId="5931179D" w14:textId="77777777" w:rsidR="001524B8" w:rsidRDefault="0036221F">
      <w:pPr>
        <w:pStyle w:val="Ttulo3"/>
        <w:tabs>
          <w:tab w:val="clear" w:pos="0"/>
        </w:tabs>
        <w:ind w:left="0"/>
      </w:pPr>
      <w:proofErr w:type="gramStart"/>
      <w:r>
        <w:rPr>
          <w:rFonts w:eastAsia="Arial"/>
          <w:b w:val="0"/>
        </w:rPr>
        <w:t>3.</w:t>
      </w:r>
      <w:r w:rsidR="00F73F38">
        <w:rPr>
          <w:rFonts w:eastAsia="Arial"/>
          <w:b w:val="0"/>
        </w:rPr>
        <w:t>13</w:t>
      </w:r>
      <w:r>
        <w:rPr>
          <w:rFonts w:eastAsia="Arial"/>
          <w:b w:val="0"/>
        </w:rPr>
        <w:t xml:space="preserve">.2 </w:t>
      </w:r>
      <w:r w:rsidR="001524B8">
        <w:rPr>
          <w:rFonts w:eastAsia="Arial"/>
          <w:b w:val="0"/>
        </w:rPr>
        <w:t xml:space="preserve"> </w:t>
      </w:r>
      <w:r w:rsidR="001524B8">
        <w:rPr>
          <w:rFonts w:eastAsia="Symbol"/>
          <w:b w:val="0"/>
        </w:rPr>
        <w:t>PISOS</w:t>
      </w:r>
      <w:proofErr w:type="gramEnd"/>
      <w:r w:rsidR="001524B8">
        <w:rPr>
          <w:rFonts w:eastAsia="Symbol"/>
          <w:b w:val="0"/>
        </w:rPr>
        <w:t xml:space="preserve"> E PAVIMENTAÇÕES</w:t>
      </w:r>
    </w:p>
    <w:p w14:paraId="4B63C29E" w14:textId="77777777" w:rsidR="001524B8" w:rsidRDefault="001524B8">
      <w:pPr>
        <w:pStyle w:val="Ttulo3"/>
        <w:tabs>
          <w:tab w:val="num" w:pos="0"/>
        </w:tabs>
      </w:pPr>
      <w:r>
        <w:rPr>
          <w:rFonts w:eastAsia="Symbol" w:cs="Symbol"/>
          <w:b w:val="0"/>
          <w:i/>
          <w:u w:val="single"/>
        </w:rPr>
        <w:t xml:space="preserve">Cimentado base para pavimentação colada: </w:t>
      </w:r>
    </w:p>
    <w:p w14:paraId="4D2E0668" w14:textId="77777777" w:rsidR="001524B8" w:rsidRDefault="001524B8">
      <w:pPr>
        <w:pStyle w:val="TextoItens"/>
        <w:rPr>
          <w:rFonts w:eastAsia="Symbol" w:cs="Symbol"/>
        </w:rPr>
      </w:pPr>
      <w:r>
        <w:rPr>
          <w:rFonts w:eastAsia="Symbol" w:cs="Symbol"/>
        </w:rPr>
        <w:t xml:space="preserve">Deverá ser executada uma camada de regularização de cimento e areia média, traço 1:3 em volume com no mínimo 4 cm de espessura, devidamente curada por pelo menos 21 dias para posterior colagem do piso. </w:t>
      </w:r>
    </w:p>
    <w:p w14:paraId="79B8A9E8" w14:textId="77777777" w:rsidR="00E94A0E" w:rsidRDefault="00E94A0E">
      <w:pPr>
        <w:pStyle w:val="TextoItens"/>
        <w:rPr>
          <w:rFonts w:eastAsia="Symbol" w:cs="Symbol"/>
        </w:rPr>
      </w:pPr>
    </w:p>
    <w:p w14:paraId="3C5B193A" w14:textId="77777777" w:rsidR="00E94A0E" w:rsidRPr="00E94A0E" w:rsidRDefault="00E94A0E" w:rsidP="00E94A0E">
      <w:pPr>
        <w:pStyle w:val="Ttulo3"/>
        <w:rPr>
          <w:b w:val="0"/>
          <w:i/>
          <w:u w:val="single"/>
        </w:rPr>
      </w:pPr>
      <w:r w:rsidRPr="00E94A0E">
        <w:rPr>
          <w:b w:val="0"/>
          <w:i/>
          <w:u w:val="single"/>
        </w:rPr>
        <w:lastRenderedPageBreak/>
        <w:t xml:space="preserve">Piso Vinílico:  </w:t>
      </w:r>
    </w:p>
    <w:p w14:paraId="0DE387F0" w14:textId="77777777" w:rsidR="00E94A0E" w:rsidRDefault="00E94A0E" w:rsidP="00E94A0E">
      <w:pPr>
        <w:pStyle w:val="TextoItens"/>
      </w:pPr>
      <w:r w:rsidRPr="00E94A0E">
        <w:t xml:space="preserve">Deverá ser em placas de 30x30 cm com 3,20 mm de espessura, </w:t>
      </w:r>
      <w:proofErr w:type="gramStart"/>
      <w:r w:rsidRPr="00E94A0E">
        <w:t xml:space="preserve">marca  </w:t>
      </w:r>
      <w:proofErr w:type="spellStart"/>
      <w:r w:rsidRPr="00E94A0E">
        <w:t>Fademac</w:t>
      </w:r>
      <w:proofErr w:type="spellEnd"/>
      <w:proofErr w:type="gramEnd"/>
      <w:r w:rsidRPr="00E94A0E">
        <w:t xml:space="preserve">, linha </w:t>
      </w:r>
      <w:proofErr w:type="spellStart"/>
      <w:r w:rsidRPr="00E94A0E">
        <w:t>Dinamic</w:t>
      </w:r>
      <w:proofErr w:type="spellEnd"/>
      <w:r w:rsidRPr="00E94A0E">
        <w:t xml:space="preserve"> ou Equivalente técnico,  na cor a ser definida pela fiscalização. A base para execução do piso deve ser feita com argamassa de cimento e areia, perfeitamente nivelada e desempenada. Após deverá levar uma ou mais demãos de emulsão com pasta PVA, cimento e água, aplicada com desempenadeira de aço. Após cada demão, deverá ser lixada, com lixa fina, em toda a superfície. A aplicação das placas só poderá ser iniciada após 21 dias, no mínimo, do término do piso desempenado. Antes da fixação das placas a base deverá ser devidamente limpa, utilizando aspirador de pó.  A fixação das placas será efetuada com cola especial (</w:t>
      </w:r>
      <w:proofErr w:type="spellStart"/>
      <w:r w:rsidRPr="00E94A0E">
        <w:t>Flexofix</w:t>
      </w:r>
      <w:proofErr w:type="spellEnd"/>
      <w:r w:rsidRPr="00E94A0E">
        <w:t xml:space="preserve"> ou equivalente técnico), aplicada tanto no verso da placa como na superfície da base. As placas serão batidas com macete de borracha para se obter aderência completa com a base. O excesso de cola que refluir através das juntas, será removido com solvente apropriado, bem como a limpeza final de toda a superfície. Será proibida a passagem por sobre as placas nas 48 horas seguintes à sua colocação.</w:t>
      </w:r>
    </w:p>
    <w:p w14:paraId="6CE2A8B3" w14:textId="77777777" w:rsidR="003559D5" w:rsidRPr="00E94A0E" w:rsidRDefault="003559D5" w:rsidP="003559D5">
      <w:pPr>
        <w:pStyle w:val="Ttulo3"/>
        <w:rPr>
          <w:b w:val="0"/>
          <w:i/>
          <w:u w:val="single"/>
        </w:rPr>
      </w:pPr>
      <w:r>
        <w:rPr>
          <w:b w:val="0"/>
          <w:i/>
          <w:u w:val="single"/>
        </w:rPr>
        <w:t>Piso Flutuante</w:t>
      </w:r>
      <w:r w:rsidRPr="00E94A0E">
        <w:rPr>
          <w:b w:val="0"/>
          <w:i/>
          <w:u w:val="single"/>
        </w:rPr>
        <w:t xml:space="preserve">:  </w:t>
      </w:r>
    </w:p>
    <w:p w14:paraId="4E6EC2CD" w14:textId="77777777" w:rsidR="003559D5" w:rsidRPr="00E94A0E" w:rsidRDefault="003E60EF" w:rsidP="003559D5">
      <w:pPr>
        <w:pStyle w:val="TextoItens"/>
      </w:pPr>
      <w:r>
        <w:t>O</w:t>
      </w:r>
      <w:r w:rsidRPr="003E60EF">
        <w:t xml:space="preserve"> piso deve ser executado de forma elevada (“</w:t>
      </w:r>
      <w:r w:rsidRPr="003E60EF">
        <w:rPr>
          <w:i/>
          <w:iCs/>
        </w:rPr>
        <w:t>flutuante</w:t>
      </w:r>
      <w:r w:rsidRPr="003E60EF">
        <w:t xml:space="preserve">”), sem que fique em contato direto com o contra piso. Dessa maneira, </w:t>
      </w:r>
      <w:r>
        <w:t xml:space="preserve">deve usar barrotes 4 x 10cm de madeira de lei (maçaranduba) </w:t>
      </w:r>
      <w:r w:rsidRPr="003E60EF">
        <w:t>sobre um piso já preparado e instala-se placas de compensado</w:t>
      </w:r>
      <w:r>
        <w:t xml:space="preserve"> naval e=2cm</w:t>
      </w:r>
      <w:r w:rsidRPr="003E60EF">
        <w:t>, que receberão por cima o piso aparente. Além disso, embaixo do estrado é colocado borrachas elastoméricas</w:t>
      </w:r>
      <w:r>
        <w:t xml:space="preserve"> com e=1cm</w:t>
      </w:r>
      <w:r w:rsidRPr="003E60EF">
        <w:t xml:space="preserve"> que auxiliam no amortecimento dos impactos no piso</w:t>
      </w:r>
      <w:r>
        <w:t xml:space="preserve">. </w:t>
      </w:r>
      <w:r w:rsidR="003559D5" w:rsidRPr="00E94A0E">
        <w:t xml:space="preserve">Antes de efetuar a compra </w:t>
      </w:r>
      <w:r>
        <w:t>dos materiais</w:t>
      </w:r>
      <w:r w:rsidR="003559D5" w:rsidRPr="00E94A0E">
        <w:t xml:space="preserve">, a empresa obrigatoriamente deverá apresentar à fiscalização uma amostra do material para aprovação, devendo a amostra ser fiel ao material aplicado na obra, sob pena de não aceitação do produto. </w:t>
      </w:r>
    </w:p>
    <w:p w14:paraId="0A342258" w14:textId="77777777" w:rsidR="00E94A0E" w:rsidRPr="00E94A0E" w:rsidRDefault="00E94A0E" w:rsidP="00E94A0E">
      <w:pPr>
        <w:pStyle w:val="Ttulo3"/>
        <w:rPr>
          <w:b w:val="0"/>
          <w:i/>
          <w:u w:val="single"/>
        </w:rPr>
      </w:pPr>
      <w:r w:rsidRPr="00E94A0E">
        <w:rPr>
          <w:b w:val="0"/>
          <w:i/>
          <w:u w:val="single"/>
        </w:rPr>
        <w:t xml:space="preserve">Taco de madeira:  </w:t>
      </w:r>
    </w:p>
    <w:p w14:paraId="0D1644B7" w14:textId="77777777" w:rsidR="00E94A0E" w:rsidRPr="00E94A0E" w:rsidRDefault="00E94A0E" w:rsidP="00E94A0E">
      <w:pPr>
        <w:pStyle w:val="TextoItens"/>
      </w:pPr>
      <w:r w:rsidRPr="00E94A0E">
        <w:t xml:space="preserve">Deverá ser executada pavimentação com tacos 7 X 21 cm de madeira de lei (ipê, </w:t>
      </w:r>
      <w:proofErr w:type="spellStart"/>
      <w:r w:rsidRPr="00E94A0E">
        <w:t>gabriuva</w:t>
      </w:r>
      <w:proofErr w:type="spellEnd"/>
      <w:r w:rsidRPr="00E94A0E">
        <w:t xml:space="preserve">), seco, cerne da madeira, bitolado, de primeira qualidade, isenta de nós e rachaduras. Os tacos serão protegidos em sua parte inferior com produto betuminoso e areia grossa, além de possuírem, no mínimo, cinco pregos (12x12) em cada taco, que garantirão sua perfeita aderência à argamassa de assentamento. Serão assentados com argamassa de cimento e areia, no traço 1:4, com impermeabilizante quando for executado no pavimento térreo. Antes de efetuar a compra do parquet, a empresa obrigatoriamente deverá apresentar à fiscalização uma amostra do material para aprovação, devendo a amostra ser fiel ao material aplicado na obra, sob pena de não aceitação do produto. </w:t>
      </w:r>
    </w:p>
    <w:p w14:paraId="2A56E38B" w14:textId="77777777" w:rsidR="00E94A0E" w:rsidRPr="00E94A0E" w:rsidRDefault="00E94A0E" w:rsidP="00E94A0E">
      <w:pPr>
        <w:pStyle w:val="Ttulo3"/>
        <w:rPr>
          <w:b w:val="0"/>
          <w:i/>
          <w:u w:val="single"/>
        </w:rPr>
      </w:pPr>
      <w:r w:rsidRPr="00E94A0E">
        <w:rPr>
          <w:b w:val="0"/>
          <w:i/>
          <w:u w:val="single"/>
        </w:rPr>
        <w:t xml:space="preserve">Lixamento de tacos de madeira: </w:t>
      </w:r>
    </w:p>
    <w:p w14:paraId="626414C6" w14:textId="77777777" w:rsidR="00E94A0E" w:rsidRPr="00E94A0E" w:rsidRDefault="00E94A0E" w:rsidP="00E94A0E">
      <w:pPr>
        <w:pStyle w:val="TextoItens"/>
      </w:pPr>
      <w:r w:rsidRPr="00E94A0E">
        <w:t>O piso de parquet será lixado respeitando no mínimo 21 dias de cura e rejuntado com pó de madeira e cola própria para este fim. O parquet deve ser lixado com quatro graduações de lixa de maneira a se obter uma superfície perfeitamente acabada e lisa. Os cantos das salas deverão ser lixados obrigatoriamente com equipamento adequado para este fim (lixadeira manual).</w:t>
      </w:r>
    </w:p>
    <w:p w14:paraId="347DE27F" w14:textId="77777777" w:rsidR="00E94A0E" w:rsidRPr="00E94A0E" w:rsidRDefault="00E94A0E" w:rsidP="00E94A0E">
      <w:pPr>
        <w:pStyle w:val="TextoItens"/>
      </w:pPr>
    </w:p>
    <w:p w14:paraId="5C66F18F" w14:textId="77777777" w:rsidR="00E94A0E" w:rsidRPr="00E94A0E" w:rsidRDefault="00E94A0E" w:rsidP="00E94A0E">
      <w:pPr>
        <w:pStyle w:val="Ttulo3"/>
        <w:rPr>
          <w:b w:val="0"/>
          <w:i/>
          <w:u w:val="single"/>
        </w:rPr>
      </w:pPr>
      <w:r w:rsidRPr="00E94A0E">
        <w:rPr>
          <w:b w:val="0"/>
          <w:i/>
          <w:u w:val="single"/>
        </w:rPr>
        <w:t xml:space="preserve">Aplicação de laca: </w:t>
      </w:r>
    </w:p>
    <w:p w14:paraId="744DE977" w14:textId="77777777" w:rsidR="00E94A0E" w:rsidRPr="00747980" w:rsidRDefault="00E94A0E" w:rsidP="00E94A0E">
      <w:pPr>
        <w:pStyle w:val="TextoItens"/>
      </w:pPr>
      <w:r w:rsidRPr="00E94A0E">
        <w:t>Após o lixamento e calafetação, o parquet deverá receber no mínimo 3 demãos de laca fosca</w:t>
      </w:r>
    </w:p>
    <w:p w14:paraId="6C02775C" w14:textId="77777777" w:rsidR="00E94A0E" w:rsidRDefault="00E94A0E">
      <w:pPr>
        <w:pStyle w:val="TextoItens"/>
      </w:pPr>
    </w:p>
    <w:p w14:paraId="35A9EB73" w14:textId="77777777" w:rsidR="001524B8" w:rsidRPr="00DE2B39" w:rsidRDefault="001524B8">
      <w:pPr>
        <w:pStyle w:val="Ttulo3"/>
        <w:tabs>
          <w:tab w:val="num" w:pos="0"/>
        </w:tabs>
      </w:pPr>
      <w:r w:rsidRPr="00DE2B39">
        <w:rPr>
          <w:rFonts w:eastAsia="Symbol" w:cs="Symbol"/>
          <w:b w:val="0"/>
          <w:i/>
          <w:u w:val="single"/>
        </w:rPr>
        <w:t xml:space="preserve">Piso </w:t>
      </w:r>
      <w:r w:rsidR="0053318E" w:rsidRPr="00DE2B39">
        <w:rPr>
          <w:rFonts w:eastAsia="Symbol" w:cs="Symbol"/>
          <w:b w:val="0"/>
          <w:i/>
          <w:u w:val="single"/>
        </w:rPr>
        <w:t>Linóleo</w:t>
      </w:r>
      <w:r w:rsidRPr="00DE2B39">
        <w:rPr>
          <w:rFonts w:eastAsia="Symbol" w:cs="Symbol"/>
          <w:b w:val="0"/>
          <w:i/>
          <w:u w:val="single"/>
        </w:rPr>
        <w:t xml:space="preserve">:  </w:t>
      </w:r>
    </w:p>
    <w:p w14:paraId="52BA6B53" w14:textId="77777777" w:rsidR="00DE2B39" w:rsidRPr="00DE2B39" w:rsidRDefault="0053318E" w:rsidP="00DE2B39">
      <w:pPr>
        <w:pStyle w:val="Ttulo1"/>
        <w:shd w:val="clear" w:color="auto" w:fill="FFFFFF"/>
        <w:tabs>
          <w:tab w:val="clear" w:pos="0"/>
          <w:tab w:val="left" w:pos="1134"/>
        </w:tabs>
        <w:ind w:left="0" w:firstLine="1134"/>
        <w:rPr>
          <w:rFonts w:eastAsia="Symbol" w:cs="Symbol"/>
          <w:b w:val="0"/>
          <w:sz w:val="20"/>
        </w:rPr>
      </w:pPr>
      <w:r w:rsidRPr="00DE2B39">
        <w:rPr>
          <w:rFonts w:eastAsia="Symbol" w:cs="Symbol"/>
          <w:b w:val="0"/>
          <w:sz w:val="20"/>
          <w:szCs w:val="20"/>
        </w:rPr>
        <w:t xml:space="preserve">Linóleo Nacional 1,40 </w:t>
      </w:r>
      <w:r w:rsidR="00DE2B39" w:rsidRPr="00DE2B39">
        <w:rPr>
          <w:rFonts w:eastAsia="Symbol" w:cs="Symbol"/>
          <w:b w:val="0"/>
          <w:sz w:val="20"/>
          <w:szCs w:val="20"/>
        </w:rPr>
        <w:t>m</w:t>
      </w:r>
      <w:r w:rsidRPr="00DE2B39">
        <w:rPr>
          <w:rFonts w:eastAsia="Symbol" w:cs="Symbol"/>
          <w:b w:val="0"/>
          <w:sz w:val="20"/>
          <w:szCs w:val="20"/>
        </w:rPr>
        <w:t xml:space="preserve"> de Largura, 1,90mm de espessura, </w:t>
      </w:r>
      <w:r w:rsidR="00DE2B39" w:rsidRPr="00DE2B39">
        <w:rPr>
          <w:rFonts w:eastAsia="Symbol" w:cs="Symbol"/>
          <w:b w:val="0"/>
          <w:sz w:val="20"/>
          <w:szCs w:val="20"/>
        </w:rPr>
        <w:t>f</w:t>
      </w:r>
      <w:r w:rsidRPr="00DE2B39">
        <w:rPr>
          <w:rFonts w:eastAsia="Symbol" w:cs="Symbol"/>
          <w:b w:val="0"/>
          <w:sz w:val="20"/>
          <w:szCs w:val="20"/>
        </w:rPr>
        <w:t xml:space="preserve">ace única de acordo com a cor escolhida, trama interna em algodão. Não é </w:t>
      </w:r>
      <w:proofErr w:type="spellStart"/>
      <w:r w:rsidRPr="00DE2B39">
        <w:rPr>
          <w:rFonts w:eastAsia="Symbol" w:cs="Symbol"/>
          <w:b w:val="0"/>
          <w:sz w:val="20"/>
          <w:szCs w:val="20"/>
        </w:rPr>
        <w:t>passedeira</w:t>
      </w:r>
      <w:proofErr w:type="spellEnd"/>
      <w:r w:rsidRPr="00DE2B39">
        <w:rPr>
          <w:rFonts w:eastAsia="Symbol" w:cs="Symbol"/>
          <w:b w:val="0"/>
          <w:sz w:val="20"/>
          <w:szCs w:val="20"/>
        </w:rPr>
        <w:t xml:space="preserve">, este produto é exclusivo desenvolvido com alta tecnologia de fusão, material </w:t>
      </w:r>
      <w:proofErr w:type="spellStart"/>
      <w:r w:rsidRPr="00DE2B39">
        <w:rPr>
          <w:rFonts w:eastAsia="Symbol" w:cs="Symbol"/>
          <w:b w:val="0"/>
          <w:sz w:val="20"/>
          <w:szCs w:val="20"/>
        </w:rPr>
        <w:t>ignifugado</w:t>
      </w:r>
      <w:proofErr w:type="spellEnd"/>
      <w:r w:rsidRPr="00DE2B39">
        <w:rPr>
          <w:rFonts w:eastAsia="Symbol" w:cs="Symbol"/>
          <w:b w:val="0"/>
          <w:sz w:val="20"/>
          <w:szCs w:val="20"/>
        </w:rPr>
        <w:t xml:space="preserve"> (</w:t>
      </w:r>
      <w:proofErr w:type="spellStart"/>
      <w:r w:rsidRPr="00DE2B39">
        <w:rPr>
          <w:rFonts w:eastAsia="Symbol" w:cs="Symbol"/>
          <w:b w:val="0"/>
          <w:sz w:val="20"/>
          <w:szCs w:val="20"/>
        </w:rPr>
        <w:t>anti-fogo</w:t>
      </w:r>
      <w:proofErr w:type="spellEnd"/>
      <w:r w:rsidRPr="00DE2B39">
        <w:rPr>
          <w:rFonts w:eastAsia="Symbol" w:cs="Symbol"/>
          <w:b w:val="0"/>
          <w:sz w:val="20"/>
          <w:szCs w:val="20"/>
        </w:rPr>
        <w:t>) conforme normas técnicas internacionais</w:t>
      </w:r>
      <w:r w:rsidR="00DE2B39" w:rsidRPr="00DE2B39">
        <w:rPr>
          <w:rFonts w:eastAsia="Symbol" w:cs="Symbol"/>
          <w:b w:val="0"/>
          <w:sz w:val="20"/>
          <w:szCs w:val="20"/>
        </w:rPr>
        <w:t xml:space="preserve">. </w:t>
      </w:r>
      <w:proofErr w:type="spellStart"/>
      <w:r w:rsidR="00DE2B39" w:rsidRPr="00DE2B39">
        <w:rPr>
          <w:rFonts w:eastAsia="Symbol" w:cs="Symbol"/>
          <w:b w:val="0"/>
          <w:sz w:val="20"/>
          <w:szCs w:val="20"/>
        </w:rPr>
        <w:t>Alem</w:t>
      </w:r>
      <w:proofErr w:type="spellEnd"/>
      <w:r w:rsidR="00DE2B39" w:rsidRPr="00DE2B39">
        <w:rPr>
          <w:rFonts w:eastAsia="Symbol" w:cs="Symbol"/>
          <w:b w:val="0"/>
          <w:sz w:val="20"/>
          <w:szCs w:val="20"/>
        </w:rPr>
        <w:t xml:space="preserve"> do uso de Fita de alta fusão para aplicação de linóleo composição técnica em algodão. 50mm largura x 50mt Comprimento. Alta resistência, dorso não refletivo.</w:t>
      </w:r>
    </w:p>
    <w:p w14:paraId="54B4331B" w14:textId="77777777" w:rsidR="0053318E" w:rsidRPr="0053318E" w:rsidRDefault="0053318E" w:rsidP="0053318E"/>
    <w:p w14:paraId="2019787D" w14:textId="77777777" w:rsidR="001524B8" w:rsidRDefault="00F73F38">
      <w:pPr>
        <w:pStyle w:val="Ttulo3"/>
        <w:tabs>
          <w:tab w:val="clear" w:pos="0"/>
        </w:tabs>
        <w:ind w:left="851" w:firstLine="0"/>
      </w:pPr>
      <w:r>
        <w:rPr>
          <w:rFonts w:eastAsia="Symbol" w:cs="Symbol"/>
          <w:b w:val="0"/>
        </w:rPr>
        <w:t>3.13</w:t>
      </w:r>
      <w:r w:rsidR="0036221F">
        <w:rPr>
          <w:rFonts w:eastAsia="Symbol" w:cs="Symbol"/>
          <w:b w:val="0"/>
        </w:rPr>
        <w:t xml:space="preserve">.3 </w:t>
      </w:r>
      <w:r w:rsidR="001524B8">
        <w:rPr>
          <w:rFonts w:eastAsia="Symbol" w:cs="Symbol"/>
          <w:b w:val="0"/>
        </w:rPr>
        <w:t>RODAPÉS / SOLEIRAS E PEITORIS</w:t>
      </w:r>
    </w:p>
    <w:p w14:paraId="0C30198C" w14:textId="77777777" w:rsidR="00E94A0E" w:rsidRPr="001B48F1" w:rsidRDefault="00E94A0E" w:rsidP="00E94A0E">
      <w:pPr>
        <w:pStyle w:val="Ttulo3"/>
        <w:rPr>
          <w:b w:val="0"/>
          <w:i/>
          <w:u w:val="single"/>
        </w:rPr>
      </w:pPr>
      <w:r w:rsidRPr="001B48F1">
        <w:rPr>
          <w:b w:val="0"/>
          <w:i/>
          <w:u w:val="single"/>
        </w:rPr>
        <w:t xml:space="preserve">Rodapés de madeira: </w:t>
      </w:r>
    </w:p>
    <w:p w14:paraId="2C50C3F0" w14:textId="77777777" w:rsidR="00E94A0E" w:rsidRDefault="00E94A0E" w:rsidP="00E94A0E">
      <w:pPr>
        <w:pStyle w:val="TextoItens"/>
      </w:pPr>
      <w:r w:rsidRPr="001B48F1">
        <w:t>Os rodapés serão em madeira de lei com 7,0 x 1,5 cm colocados com parafusos e buchas plásticas a cada 60 cm da marca Santa Luzia ou equivalente técnico dos modelos 446 RP/NA 04 ou 446 RP/NA.</w:t>
      </w:r>
    </w:p>
    <w:p w14:paraId="31798AE1" w14:textId="77777777" w:rsidR="00371DDF" w:rsidRDefault="00371DDF">
      <w:pPr>
        <w:pStyle w:val="TextoItens"/>
      </w:pPr>
    </w:p>
    <w:p w14:paraId="1ED1B886" w14:textId="77777777" w:rsidR="00E94A0E" w:rsidRDefault="00E94A0E">
      <w:pPr>
        <w:pStyle w:val="TextoItens"/>
      </w:pPr>
    </w:p>
    <w:p w14:paraId="6EA0BDE6" w14:textId="77777777" w:rsidR="001524B8" w:rsidRDefault="00F73F38">
      <w:pPr>
        <w:pStyle w:val="Ttulo2"/>
        <w:tabs>
          <w:tab w:val="num" w:pos="0"/>
        </w:tabs>
      </w:pPr>
      <w:r>
        <w:rPr>
          <w:rFonts w:eastAsia="Symbol"/>
        </w:rPr>
        <w:t>3.14</w:t>
      </w:r>
      <w:r w:rsidR="0036221F">
        <w:rPr>
          <w:rFonts w:eastAsia="Symbol"/>
        </w:rPr>
        <w:t xml:space="preserve"> </w:t>
      </w:r>
      <w:r w:rsidR="001524B8">
        <w:rPr>
          <w:rFonts w:eastAsia="Symbol"/>
        </w:rPr>
        <w:t>Vidros:</w:t>
      </w:r>
    </w:p>
    <w:p w14:paraId="27A21CDD" w14:textId="77777777" w:rsidR="001524B8" w:rsidRDefault="001524B8">
      <w:pPr>
        <w:pStyle w:val="Ttulo3"/>
        <w:tabs>
          <w:tab w:val="num" w:pos="0"/>
        </w:tabs>
      </w:pPr>
      <w:r>
        <w:rPr>
          <w:rFonts w:eastAsia="Symbol"/>
          <w:b w:val="0"/>
          <w:i/>
          <w:u w:val="single"/>
        </w:rPr>
        <w:t xml:space="preserve">Vidros lisos: </w:t>
      </w:r>
    </w:p>
    <w:p w14:paraId="113A0AF4" w14:textId="77777777" w:rsidR="001524B8" w:rsidRDefault="001524B8">
      <w:pPr>
        <w:pStyle w:val="TextoItens"/>
      </w:pPr>
      <w:r>
        <w:rPr>
          <w:rFonts w:eastAsia="Symbol"/>
        </w:rPr>
        <w:t xml:space="preserve">Os vidros serão de acordo com as orientações da fiscalização e planilha orçamentária. </w:t>
      </w:r>
    </w:p>
    <w:p w14:paraId="7AC2DCBF" w14:textId="77777777" w:rsidR="001524B8" w:rsidRDefault="001524B8">
      <w:pPr>
        <w:pStyle w:val="Ttulo3"/>
        <w:tabs>
          <w:tab w:val="num" w:pos="0"/>
        </w:tabs>
      </w:pPr>
      <w:r>
        <w:rPr>
          <w:rFonts w:eastAsia="Symbol"/>
          <w:b w:val="0"/>
          <w:i/>
          <w:u w:val="single"/>
        </w:rPr>
        <w:lastRenderedPageBreak/>
        <w:t xml:space="preserve">Espelhos: </w:t>
      </w:r>
    </w:p>
    <w:p w14:paraId="209B8EBD" w14:textId="77777777" w:rsidR="001524B8" w:rsidRDefault="001B48F1">
      <w:pPr>
        <w:pStyle w:val="TextoItens"/>
      </w:pPr>
      <w:r>
        <w:rPr>
          <w:rFonts w:eastAsia="Symbol"/>
        </w:rPr>
        <w:t>D</w:t>
      </w:r>
      <w:r w:rsidR="001524B8">
        <w:rPr>
          <w:rFonts w:eastAsia="Symbol"/>
        </w:rPr>
        <w:t>everão ser instalados</w:t>
      </w:r>
      <w:r>
        <w:rPr>
          <w:rFonts w:eastAsia="Symbol"/>
        </w:rPr>
        <w:t xml:space="preserve"> os</w:t>
      </w:r>
      <w:r w:rsidR="001524B8">
        <w:rPr>
          <w:rFonts w:eastAsia="Symbol"/>
        </w:rPr>
        <w:t xml:space="preserve"> espelhos retangulares de acordo com as dimensões em projeto. Na cabeça dos parafusos deverá ser colocado um acabamento cromado.  </w:t>
      </w:r>
    </w:p>
    <w:p w14:paraId="0ABFAC2D" w14:textId="77777777" w:rsidR="001524B8" w:rsidRDefault="001524B8">
      <w:pPr>
        <w:pStyle w:val="TextoItens"/>
      </w:pPr>
      <w:r>
        <w:rPr>
          <w:rFonts w:eastAsia="Symbol"/>
        </w:rPr>
        <w:t>Entre a parede e os espelhos deverá ser colocada uma manta de isolamento, conforme orientações do fabricante.</w:t>
      </w:r>
    </w:p>
    <w:p w14:paraId="763CE0B5" w14:textId="77777777" w:rsidR="001524B8" w:rsidRDefault="001524B8">
      <w:pPr>
        <w:pStyle w:val="Corpodetexto"/>
        <w:spacing w:before="120" w:line="240" w:lineRule="auto"/>
        <w:ind w:left="1701"/>
        <w:rPr>
          <w:rFonts w:eastAsia="Symbol"/>
          <w:sz w:val="22"/>
          <w:szCs w:val="22"/>
        </w:rPr>
      </w:pPr>
    </w:p>
    <w:p w14:paraId="18857FF5" w14:textId="77777777" w:rsidR="001524B8" w:rsidRDefault="00F73F38">
      <w:pPr>
        <w:pStyle w:val="Ttulo2"/>
        <w:tabs>
          <w:tab w:val="num" w:pos="0"/>
        </w:tabs>
      </w:pPr>
      <w:r>
        <w:rPr>
          <w:rFonts w:eastAsia="Symbol"/>
        </w:rPr>
        <w:t>3.15</w:t>
      </w:r>
      <w:r w:rsidR="0036221F">
        <w:rPr>
          <w:rFonts w:eastAsia="Symbol"/>
        </w:rPr>
        <w:t xml:space="preserve"> </w:t>
      </w:r>
      <w:r w:rsidR="001524B8">
        <w:rPr>
          <w:rFonts w:eastAsia="Symbol"/>
        </w:rPr>
        <w:t>Pintura:</w:t>
      </w:r>
    </w:p>
    <w:p w14:paraId="548AABC0" w14:textId="77777777" w:rsidR="001524B8" w:rsidRDefault="001524B8">
      <w:pPr>
        <w:pStyle w:val="Ttulo3"/>
        <w:tabs>
          <w:tab w:val="clear" w:pos="0"/>
        </w:tabs>
        <w:ind w:left="0" w:firstLine="0"/>
      </w:pPr>
      <w:r>
        <w:rPr>
          <w:rFonts w:eastAsia="Arial"/>
          <w:b w:val="0"/>
        </w:rPr>
        <w:t xml:space="preserve">                    </w:t>
      </w:r>
      <w:proofErr w:type="gramStart"/>
      <w:r w:rsidR="0036221F">
        <w:rPr>
          <w:rFonts w:eastAsia="Arial"/>
          <w:b w:val="0"/>
        </w:rPr>
        <w:t>3.</w:t>
      </w:r>
      <w:r w:rsidR="00F73F38">
        <w:rPr>
          <w:rFonts w:eastAsia="Arial"/>
          <w:b w:val="0"/>
        </w:rPr>
        <w:t>15</w:t>
      </w:r>
      <w:r w:rsidR="0036221F">
        <w:rPr>
          <w:rFonts w:eastAsia="Arial"/>
          <w:b w:val="0"/>
        </w:rPr>
        <w:t xml:space="preserve">.1 </w:t>
      </w:r>
      <w:r>
        <w:rPr>
          <w:rFonts w:eastAsia="Arial"/>
          <w:b w:val="0"/>
        </w:rPr>
        <w:t xml:space="preserve"> </w:t>
      </w:r>
      <w:r>
        <w:rPr>
          <w:rFonts w:eastAsia="Symbol"/>
          <w:b w:val="0"/>
        </w:rPr>
        <w:t>PINTURA</w:t>
      </w:r>
      <w:proofErr w:type="gramEnd"/>
      <w:r>
        <w:rPr>
          <w:rFonts w:eastAsia="Symbol"/>
          <w:b w:val="0"/>
        </w:rPr>
        <w:t xml:space="preserve"> INTERNA</w:t>
      </w:r>
    </w:p>
    <w:p w14:paraId="66EBC51B" w14:textId="77777777" w:rsidR="001524B8" w:rsidRDefault="001524B8">
      <w:pPr>
        <w:pStyle w:val="Ttulo3"/>
        <w:tabs>
          <w:tab w:val="num" w:pos="0"/>
        </w:tabs>
      </w:pPr>
      <w:r>
        <w:rPr>
          <w:rFonts w:eastAsia="Arial"/>
          <w:b w:val="0"/>
          <w:i/>
          <w:u w:val="single"/>
        </w:rPr>
        <w:t xml:space="preserve"> </w:t>
      </w:r>
      <w:r>
        <w:rPr>
          <w:rFonts w:eastAsia="Symbol"/>
          <w:b w:val="0"/>
          <w:i/>
          <w:u w:val="single"/>
        </w:rPr>
        <w:t xml:space="preserve">Selador:  </w:t>
      </w:r>
    </w:p>
    <w:p w14:paraId="7DF58D46" w14:textId="77777777" w:rsidR="001524B8" w:rsidRDefault="001524B8">
      <w:pPr>
        <w:pStyle w:val="TextoItens"/>
      </w:pPr>
      <w:r>
        <w:rPr>
          <w:rFonts w:eastAsia="Symbol"/>
        </w:rPr>
        <w:t xml:space="preserve">Internamente as superfícies deverão ser raspadas e/ou lixadas e limpas perfeitamente, e em seguida aplicado 1 (uma) demão de selador acrílico da Suvinil ou equivalente (primeira linha). </w:t>
      </w:r>
    </w:p>
    <w:p w14:paraId="5039A8EB" w14:textId="77777777" w:rsidR="001524B8" w:rsidRDefault="001524B8">
      <w:pPr>
        <w:pStyle w:val="TextoItens"/>
      </w:pPr>
      <w:r>
        <w:rPr>
          <w:rFonts w:eastAsia="Symbol"/>
        </w:rPr>
        <w:t xml:space="preserve">As lajes compostas por </w:t>
      </w:r>
      <w:proofErr w:type="spellStart"/>
      <w:r>
        <w:rPr>
          <w:rFonts w:eastAsia="Symbol"/>
        </w:rPr>
        <w:t>tavelas</w:t>
      </w:r>
      <w:proofErr w:type="spellEnd"/>
      <w:r>
        <w:rPr>
          <w:rFonts w:eastAsia="Symbol"/>
        </w:rPr>
        <w:t xml:space="preserve"> de EPS deverão receber selador ACRILICO SUVIFLEX da Suvinil ou equivalente técnico.</w:t>
      </w:r>
    </w:p>
    <w:p w14:paraId="4F122E30" w14:textId="77777777" w:rsidR="001524B8" w:rsidRDefault="001524B8">
      <w:pPr>
        <w:pStyle w:val="Ttulo3"/>
        <w:tabs>
          <w:tab w:val="num" w:pos="0"/>
        </w:tabs>
      </w:pPr>
      <w:r>
        <w:rPr>
          <w:rFonts w:eastAsia="Symbol"/>
          <w:b w:val="0"/>
          <w:i/>
          <w:u w:val="single"/>
        </w:rPr>
        <w:t xml:space="preserve">Pintura em estruturas internas com tinta acrílica:  </w:t>
      </w:r>
    </w:p>
    <w:p w14:paraId="0782DA15" w14:textId="77777777" w:rsidR="001524B8" w:rsidRDefault="001524B8">
      <w:pPr>
        <w:pStyle w:val="TextoItens"/>
      </w:pPr>
      <w:r>
        <w:rPr>
          <w:rFonts w:eastAsia="Symbol"/>
        </w:rPr>
        <w:t>Paredes e estruturas internas deverão ser raspadas e/ou lixadas e limpas perfeitamente, conforme a necessidade. Após a preparação adequada as superfícies deverão receber uma demão de selador acrílico premium, marca Suvinil ou equivalente técnico e no mínimo duas demãos de tinta Acrílica acetinada Suvinil ou equivalente (linha premium).</w:t>
      </w:r>
    </w:p>
    <w:p w14:paraId="41F507A8" w14:textId="77777777" w:rsidR="001524B8" w:rsidRDefault="001524B8">
      <w:pPr>
        <w:pStyle w:val="Ttulo3"/>
        <w:tabs>
          <w:tab w:val="num" w:pos="0"/>
        </w:tabs>
      </w:pPr>
      <w:r>
        <w:rPr>
          <w:rFonts w:eastAsia="Symbol"/>
          <w:b w:val="0"/>
          <w:i/>
          <w:u w:val="single"/>
        </w:rPr>
        <w:t xml:space="preserve">Massa Acrílica:  </w:t>
      </w:r>
    </w:p>
    <w:p w14:paraId="7033A26D" w14:textId="77777777" w:rsidR="001524B8" w:rsidRDefault="001524B8">
      <w:pPr>
        <w:pStyle w:val="TextoItens"/>
        <w:rPr>
          <w:rFonts w:eastAsia="Symbol"/>
        </w:rPr>
      </w:pPr>
      <w:r>
        <w:rPr>
          <w:rFonts w:eastAsia="Symbol"/>
        </w:rPr>
        <w:t>Nos locais indicados em projetos deverá ser aplicado massa acrílica no mínimo 2 demãos sobre selador. A massa acrílica deverá ser perfeitamente lixada para receber a pintura de acabamento. A massa acrílica será Suvinil ou equivalente técnico.</w:t>
      </w:r>
    </w:p>
    <w:p w14:paraId="07EB2D1B" w14:textId="77777777" w:rsidR="00D95148" w:rsidRPr="00D95148" w:rsidRDefault="00D95148" w:rsidP="00D95148">
      <w:pPr>
        <w:pStyle w:val="Ttulo3"/>
        <w:rPr>
          <w:b w:val="0"/>
          <w:i/>
          <w:u w:val="single"/>
        </w:rPr>
      </w:pPr>
      <w:r w:rsidRPr="00D95148">
        <w:rPr>
          <w:b w:val="0"/>
          <w:i/>
          <w:u w:val="single"/>
        </w:rPr>
        <w:t xml:space="preserve">Textura Acrílica:  </w:t>
      </w:r>
    </w:p>
    <w:p w14:paraId="642E21E0" w14:textId="77777777" w:rsidR="00D95148" w:rsidRPr="00AA69A9" w:rsidRDefault="00D95148" w:rsidP="00D95148">
      <w:pPr>
        <w:pStyle w:val="TextoItens"/>
        <w:rPr>
          <w:szCs w:val="22"/>
        </w:rPr>
      </w:pPr>
      <w:r w:rsidRPr="00D95148">
        <w:rPr>
          <w:szCs w:val="22"/>
        </w:rPr>
        <w:t>Nos locais indicados em projetos deverá ser aplicado textura acrílica devidamente aplicada conforme solicitação e orientação da fiscalização. A textura acrílica será Suvinil ou equivalente técnico (primeira linha).</w:t>
      </w:r>
    </w:p>
    <w:p w14:paraId="58D669A3" w14:textId="77777777" w:rsidR="001524B8" w:rsidRDefault="001524B8">
      <w:pPr>
        <w:pStyle w:val="Ttulo3"/>
        <w:tabs>
          <w:tab w:val="num" w:pos="0"/>
        </w:tabs>
      </w:pPr>
      <w:r>
        <w:rPr>
          <w:rFonts w:eastAsia="Symbol"/>
          <w:b w:val="0"/>
          <w:i/>
          <w:u w:val="single"/>
        </w:rPr>
        <w:t xml:space="preserve">Pintura esmalte sintético sobre esquadrias de ferro:   </w:t>
      </w:r>
    </w:p>
    <w:p w14:paraId="349F7532" w14:textId="77777777" w:rsidR="001524B8" w:rsidRDefault="001524B8">
      <w:pPr>
        <w:pStyle w:val="TextoItens"/>
        <w:rPr>
          <w:rFonts w:eastAsia="Symbol"/>
        </w:rPr>
      </w:pPr>
      <w:r>
        <w:rPr>
          <w:rFonts w:eastAsia="Symbol"/>
        </w:rPr>
        <w:t>Esquadrias de ferro deverão ser lixadas e limpas perfeitamente e receberão da fábrica uma demão de fundo anticorrosivo. Após a preparação deverão receber no mínimo duas demãos de tinta Esmalte Sintético alto brilho, da Suvinil ou equivalente (linha premium).</w:t>
      </w:r>
    </w:p>
    <w:p w14:paraId="645FD6FA" w14:textId="77777777" w:rsidR="00D95148" w:rsidRPr="00D95148" w:rsidRDefault="00D95148" w:rsidP="00D95148">
      <w:pPr>
        <w:pStyle w:val="Ttulo3"/>
        <w:rPr>
          <w:b w:val="0"/>
          <w:i/>
          <w:u w:val="single"/>
        </w:rPr>
      </w:pPr>
      <w:r w:rsidRPr="00D95148">
        <w:rPr>
          <w:b w:val="0"/>
          <w:i/>
          <w:u w:val="single"/>
        </w:rPr>
        <w:t>Massa óleo (</w:t>
      </w:r>
      <w:proofErr w:type="spellStart"/>
      <w:r w:rsidRPr="00D95148">
        <w:rPr>
          <w:b w:val="0"/>
          <w:i/>
          <w:u w:val="single"/>
        </w:rPr>
        <w:t>ponsar</w:t>
      </w:r>
      <w:proofErr w:type="spellEnd"/>
      <w:r w:rsidRPr="00D95148">
        <w:rPr>
          <w:b w:val="0"/>
          <w:i/>
          <w:u w:val="single"/>
        </w:rPr>
        <w:t xml:space="preserve">):    </w:t>
      </w:r>
    </w:p>
    <w:p w14:paraId="4BC73087" w14:textId="77777777" w:rsidR="00D95148" w:rsidRPr="00747980" w:rsidRDefault="00D95148" w:rsidP="00D95148">
      <w:pPr>
        <w:pStyle w:val="TextoItens"/>
        <w:rPr>
          <w:highlight w:val="yellow"/>
        </w:rPr>
      </w:pPr>
      <w:r w:rsidRPr="00D95148">
        <w:t>As esquadrias de madeira deverão receber no mínimo duas demãos de massa óleo (</w:t>
      </w:r>
      <w:proofErr w:type="spellStart"/>
      <w:r w:rsidRPr="00D95148">
        <w:t>ponsar</w:t>
      </w:r>
      <w:proofErr w:type="spellEnd"/>
      <w:r w:rsidRPr="00D95148">
        <w:t>) sobre fundo preparador de madeira. A massa deverá ser perfeitamente lixada obtendo uma superfície perfeitamente lisa e sem ondulações para receber a pintura.  A massa será da Suvinil ou equivalente técnico</w:t>
      </w:r>
      <w:r w:rsidRPr="00747980">
        <w:rPr>
          <w:highlight w:val="yellow"/>
        </w:rPr>
        <w:t xml:space="preserve">. </w:t>
      </w:r>
    </w:p>
    <w:p w14:paraId="339D809D" w14:textId="77777777" w:rsidR="001524B8" w:rsidRDefault="001524B8">
      <w:pPr>
        <w:pStyle w:val="Ttulo3"/>
        <w:tabs>
          <w:tab w:val="num" w:pos="0"/>
        </w:tabs>
      </w:pPr>
      <w:r>
        <w:rPr>
          <w:rFonts w:eastAsia="Symbol"/>
          <w:b w:val="0"/>
          <w:i/>
          <w:u w:val="single"/>
        </w:rPr>
        <w:t xml:space="preserve">Pintura esmalte sintético sobre esquadrias de madeira:   </w:t>
      </w:r>
    </w:p>
    <w:p w14:paraId="3C5BCB25" w14:textId="77777777" w:rsidR="001524B8" w:rsidRDefault="001524B8">
      <w:pPr>
        <w:pStyle w:val="TextoItens"/>
      </w:pPr>
      <w:r>
        <w:rPr>
          <w:rFonts w:eastAsia="Symbol"/>
        </w:rPr>
        <w:t xml:space="preserve">As esquadrias de madeira deverão ser lixadas e limpas perfeitamente e receberão fundo preparador. Após a preparação deverão receber no mínimo duas demãos de tinta Esmalte Sintético alto brilho, da Suvinil ou equivalente (linha premium). As portas devem ser pintadas em todos os lados da folha (6 lados), inclusive massa de </w:t>
      </w:r>
      <w:proofErr w:type="spellStart"/>
      <w:r>
        <w:rPr>
          <w:rFonts w:eastAsia="Symbol"/>
        </w:rPr>
        <w:t>ponsar</w:t>
      </w:r>
      <w:proofErr w:type="spellEnd"/>
      <w:r>
        <w:rPr>
          <w:rFonts w:eastAsia="Symbol"/>
        </w:rPr>
        <w:t>. As dobradiças não deverão ser pintadas.</w:t>
      </w:r>
    </w:p>
    <w:p w14:paraId="288D288E" w14:textId="77777777" w:rsidR="001524B8" w:rsidRDefault="001524B8">
      <w:pPr>
        <w:pStyle w:val="Ttulo3"/>
        <w:tabs>
          <w:tab w:val="num" w:pos="0"/>
        </w:tabs>
      </w:pPr>
      <w:r>
        <w:rPr>
          <w:rFonts w:eastAsia="Symbol"/>
          <w:b w:val="0"/>
          <w:i/>
          <w:u w:val="single"/>
        </w:rPr>
        <w:t xml:space="preserve">Aplicação de fungicida sobre madeira: </w:t>
      </w:r>
    </w:p>
    <w:p w14:paraId="4A598875" w14:textId="77777777" w:rsidR="001524B8" w:rsidRDefault="001524B8">
      <w:pPr>
        <w:pStyle w:val="TextoItens"/>
      </w:pPr>
      <w:r>
        <w:rPr>
          <w:rFonts w:eastAsia="Symbol"/>
        </w:rPr>
        <w:t xml:space="preserve">Nas portas, marcos e janelas de madeira deverá ser aplicado 2 demãos de anticupim </w:t>
      </w:r>
      <w:proofErr w:type="spellStart"/>
      <w:r>
        <w:rPr>
          <w:rFonts w:eastAsia="Symbol"/>
        </w:rPr>
        <w:t>gimo</w:t>
      </w:r>
      <w:proofErr w:type="spellEnd"/>
      <w:r>
        <w:rPr>
          <w:rFonts w:eastAsia="Symbol"/>
        </w:rPr>
        <w:t xml:space="preserve"> ou equivalente técnico para em seguida iniciar os trabalhos de acabamento (fundo/massa/pintura).</w:t>
      </w:r>
    </w:p>
    <w:p w14:paraId="67D4C52C" w14:textId="77777777" w:rsidR="001524B8" w:rsidRDefault="001524B8">
      <w:pPr>
        <w:pStyle w:val="Ttulo3"/>
        <w:tabs>
          <w:tab w:val="clear" w:pos="0"/>
        </w:tabs>
        <w:ind w:left="0"/>
      </w:pPr>
      <w:r>
        <w:rPr>
          <w:rFonts w:eastAsia="Symbol"/>
          <w:b w:val="0"/>
        </w:rPr>
        <w:t>3.16</w:t>
      </w:r>
      <w:r w:rsidR="0036221F">
        <w:rPr>
          <w:rFonts w:eastAsia="Symbol"/>
          <w:b w:val="0"/>
        </w:rPr>
        <w:t xml:space="preserve">.3 </w:t>
      </w:r>
      <w:r>
        <w:rPr>
          <w:rFonts w:eastAsia="Symbol"/>
          <w:b w:val="0"/>
        </w:rPr>
        <w:t xml:space="preserve">RECOMENDAÇÕES GERAIS SOBRE PINTURA INTERNA </w:t>
      </w:r>
    </w:p>
    <w:p w14:paraId="689D0C90" w14:textId="77777777" w:rsidR="001524B8" w:rsidRDefault="001524B8">
      <w:pPr>
        <w:pStyle w:val="TextoItens"/>
      </w:pPr>
      <w:r>
        <w:rPr>
          <w:rFonts w:eastAsia="Symbol"/>
        </w:rPr>
        <w:t>Todas as pinturas deverão obedecer às recomendações do Fabricante, desde a preparação da superfície até a aplicação da tinta de acabamento. Serão aplicadas tantas demãos quantas forem necessárias de tinta de acabamento até que se obtenha uma superfície com acabamento uniforme.</w:t>
      </w:r>
    </w:p>
    <w:p w14:paraId="6BF7D982" w14:textId="77777777" w:rsidR="001524B8" w:rsidRDefault="001524B8">
      <w:pPr>
        <w:pStyle w:val="TextoItens"/>
      </w:pPr>
      <w:r>
        <w:rPr>
          <w:rFonts w:eastAsia="Symbol"/>
        </w:rPr>
        <w:t xml:space="preserve">Nas superfícies a serem pintadas, antes da aplicação de fundo preparador e antes da aplicação da tinta, deverá haver obrigatoriamente avaliação por parte da empresa contratada e após isso feito, a empresa contratada deverá solicitar a vistoria da Fiscalização, para avaliação e liberação. </w:t>
      </w:r>
    </w:p>
    <w:p w14:paraId="1E605155" w14:textId="77777777" w:rsidR="001524B8" w:rsidRDefault="001524B8">
      <w:pPr>
        <w:pStyle w:val="TextoItens"/>
      </w:pPr>
      <w:r>
        <w:rPr>
          <w:rFonts w:eastAsia="Symbol"/>
        </w:rPr>
        <w:t>As superfícies a serem pintadas deverão receber vistoria por parte da Fiscalização, antes da aplicação de selador e antes da aplicação da tinta, para posterior aprovação e liberação.</w:t>
      </w:r>
    </w:p>
    <w:p w14:paraId="701CDC27" w14:textId="77777777" w:rsidR="001524B8" w:rsidRDefault="001524B8">
      <w:pPr>
        <w:pStyle w:val="TextoItens"/>
      </w:pPr>
      <w:r>
        <w:rPr>
          <w:rFonts w:eastAsia="Symbol"/>
          <w:b/>
          <w:i/>
        </w:rPr>
        <w:t>As cores serão definidas pela Fiscalização.</w:t>
      </w:r>
    </w:p>
    <w:p w14:paraId="1E36BFCD" w14:textId="77777777" w:rsidR="001524B8" w:rsidRDefault="001524B8">
      <w:pPr>
        <w:pStyle w:val="TextoItens"/>
      </w:pPr>
      <w:r>
        <w:rPr>
          <w:rFonts w:eastAsia="Symbol"/>
          <w:b/>
        </w:rPr>
        <w:lastRenderedPageBreak/>
        <w:t>Obs.:</w:t>
      </w:r>
    </w:p>
    <w:p w14:paraId="3568EA39" w14:textId="77777777" w:rsidR="001524B8" w:rsidRDefault="001524B8">
      <w:pPr>
        <w:pStyle w:val="TextoItens"/>
        <w:rPr>
          <w:rFonts w:eastAsia="Symbol"/>
        </w:rPr>
      </w:pPr>
      <w:r>
        <w:rPr>
          <w:rFonts w:eastAsia="Symbol"/>
        </w:rPr>
        <w:t>- Os fundos preparadores e/ou seladores, massas, texturas e tintas, deverão ser de uma única marca, sendo que os serviços deverão ser executados de acordo com as recomendações do fabricante, para que no final da obra a empresa contratada possa entregar um certificado de garantia emitido pela fabrica com prazo não inferior a 10 anos.</w:t>
      </w:r>
    </w:p>
    <w:p w14:paraId="14EE62E1" w14:textId="77777777" w:rsidR="00DE2B39" w:rsidRDefault="00DE2B39">
      <w:pPr>
        <w:pStyle w:val="TextoItens"/>
        <w:rPr>
          <w:rFonts w:eastAsia="Symbol"/>
        </w:rPr>
      </w:pPr>
    </w:p>
    <w:p w14:paraId="185400DF" w14:textId="77777777" w:rsidR="00DE2B39" w:rsidRDefault="00DE2B39">
      <w:pPr>
        <w:pStyle w:val="TextoItens"/>
        <w:rPr>
          <w:rFonts w:eastAsia="Symbol"/>
        </w:rPr>
      </w:pPr>
    </w:p>
    <w:p w14:paraId="69B22827" w14:textId="77777777" w:rsidR="00DE2B39" w:rsidRDefault="00DE2B39">
      <w:pPr>
        <w:pStyle w:val="TextoItens"/>
        <w:rPr>
          <w:rFonts w:eastAsia="Symbol"/>
        </w:rPr>
      </w:pPr>
    </w:p>
    <w:p w14:paraId="72BB4265" w14:textId="77777777" w:rsidR="00DE2B39" w:rsidRDefault="00DE2B39">
      <w:pPr>
        <w:pStyle w:val="TextoItens"/>
        <w:rPr>
          <w:rFonts w:eastAsia="Symbol"/>
        </w:rPr>
      </w:pPr>
    </w:p>
    <w:p w14:paraId="14EF21EB" w14:textId="77777777" w:rsidR="00DE2B39" w:rsidRDefault="00DE2B39">
      <w:pPr>
        <w:pStyle w:val="TextoItens"/>
        <w:rPr>
          <w:rFonts w:eastAsia="Symbol"/>
        </w:rPr>
      </w:pPr>
    </w:p>
    <w:p w14:paraId="34F4E659" w14:textId="77777777" w:rsidR="00DE2B39" w:rsidRDefault="00DE2B39">
      <w:pPr>
        <w:pStyle w:val="TextoItens"/>
        <w:rPr>
          <w:rFonts w:eastAsia="Symbol"/>
        </w:rPr>
      </w:pPr>
    </w:p>
    <w:p w14:paraId="3235C417" w14:textId="77777777" w:rsidR="00DE2B39" w:rsidRDefault="00DE2B39">
      <w:pPr>
        <w:pStyle w:val="TextoItens"/>
      </w:pPr>
    </w:p>
    <w:p w14:paraId="53B08570" w14:textId="77777777" w:rsidR="001524B8" w:rsidRDefault="001524B8">
      <w:pPr>
        <w:pStyle w:val="Corpodetexto"/>
        <w:spacing w:before="120" w:line="240" w:lineRule="auto"/>
        <w:ind w:left="1701"/>
        <w:rPr>
          <w:rFonts w:eastAsia="Symbol"/>
          <w:sz w:val="22"/>
          <w:szCs w:val="22"/>
        </w:rPr>
      </w:pPr>
    </w:p>
    <w:p w14:paraId="35FC06C9" w14:textId="77777777" w:rsidR="001524B8" w:rsidRDefault="00C97A29">
      <w:pPr>
        <w:pStyle w:val="Ttulo2"/>
        <w:tabs>
          <w:tab w:val="num" w:pos="0"/>
        </w:tabs>
      </w:pPr>
      <w:r>
        <w:rPr>
          <w:rFonts w:eastAsia="Symbol"/>
        </w:rPr>
        <w:t>3.1</w:t>
      </w:r>
      <w:r w:rsidR="00F73F38">
        <w:rPr>
          <w:rFonts w:eastAsia="Symbol"/>
        </w:rPr>
        <w:t>6</w:t>
      </w:r>
      <w:r w:rsidR="0036221F">
        <w:rPr>
          <w:rFonts w:eastAsia="Symbol"/>
        </w:rPr>
        <w:t xml:space="preserve"> </w:t>
      </w:r>
      <w:r w:rsidR="001524B8">
        <w:rPr>
          <w:rFonts w:eastAsia="Symbol"/>
        </w:rPr>
        <w:t>Serviços Complementares:</w:t>
      </w:r>
    </w:p>
    <w:p w14:paraId="209D127B" w14:textId="77777777" w:rsidR="001524B8" w:rsidRDefault="001524B8">
      <w:pPr>
        <w:pStyle w:val="Ttulo3"/>
        <w:tabs>
          <w:tab w:val="num" w:pos="0"/>
        </w:tabs>
      </w:pPr>
      <w:r>
        <w:rPr>
          <w:rFonts w:eastAsia="Symbol"/>
          <w:b w:val="0"/>
          <w:i/>
          <w:u w:val="single"/>
        </w:rPr>
        <w:t xml:space="preserve">Limpeza final da obra:  </w:t>
      </w:r>
    </w:p>
    <w:p w14:paraId="44DABAC5" w14:textId="77777777" w:rsidR="001524B8" w:rsidRDefault="001524B8">
      <w:pPr>
        <w:pStyle w:val="TextoItens"/>
      </w:pPr>
      <w:r>
        <w:rPr>
          <w:rFonts w:eastAsia="Symbol"/>
        </w:rPr>
        <w:t>A obra deverá ser perfeitamente limpa de maneira que se tenham condições de habitação e uso pela UFSM. Os revestimentos em geral, vidros, esquadrias (interna e externa), louças sanitárias e instalações elétricas (luminárias, eletrodutos, eletrocalhas) deverão estar perfeitamente limpos e isentos de manchas. Esta limpeza FINA deverá ser executada com produtos adequados para limpeza e por equipe especializada neste serviço. O entorno do prédio deverá ser entregue limpo e isento de entulhos.</w:t>
      </w:r>
    </w:p>
    <w:p w14:paraId="163BF95A" w14:textId="77777777" w:rsidR="001524B8" w:rsidRDefault="001524B8">
      <w:pPr>
        <w:pStyle w:val="Corpodetexto"/>
        <w:spacing w:before="120" w:line="240" w:lineRule="auto"/>
        <w:ind w:left="1701"/>
        <w:rPr>
          <w:rFonts w:eastAsia="Symbol"/>
          <w:sz w:val="22"/>
          <w:szCs w:val="22"/>
        </w:rPr>
      </w:pPr>
    </w:p>
    <w:p w14:paraId="15D9A6BF" w14:textId="77777777" w:rsidR="001524B8" w:rsidRDefault="001524B8">
      <w:pPr>
        <w:pStyle w:val="TextoItens"/>
      </w:pPr>
      <w:r>
        <w:rPr>
          <w:rFonts w:eastAsia="Symbol"/>
          <w:b/>
        </w:rPr>
        <w:t>Nota:</w:t>
      </w:r>
      <w:r>
        <w:rPr>
          <w:rFonts w:eastAsia="Symbol"/>
        </w:rPr>
        <w:t xml:space="preserve"> O produto de marca e/ou modelo diferente do sugerido por esta especificação deverá ser submetido à análise prévia da Fiscalização. Para que este produto seja considerado “equivalente”, deverá ter o mesmo desempenho técnico, principalmente em termos de funcionamento e durabilidade. Quando houver divergências entre a Fiscalização e a empresa contratada, esta deverá comprovar a equivalência técnica do produto, mediante testes e/ou ensaios realizados por instituições credenciadas pelo INMETRO, sendo que as despesas serão de sua responsabilidade. </w:t>
      </w:r>
    </w:p>
    <w:p w14:paraId="59DEB7F0" w14:textId="77777777" w:rsidR="001524B8" w:rsidRDefault="001524B8">
      <w:pPr>
        <w:pStyle w:val="Corpodetexto"/>
        <w:pageBreakBefore/>
        <w:tabs>
          <w:tab w:val="left" w:pos="6426"/>
        </w:tabs>
        <w:spacing w:before="120" w:line="240" w:lineRule="auto"/>
        <w:ind w:left="1701"/>
        <w:jc w:val="center"/>
      </w:pPr>
      <w:r>
        <w:rPr>
          <w:rFonts w:eastAsia="Symbol"/>
          <w:b/>
          <w:i/>
          <w:sz w:val="22"/>
          <w:szCs w:val="22"/>
        </w:rPr>
        <w:lastRenderedPageBreak/>
        <w:t xml:space="preserve">ANEXO </w:t>
      </w:r>
      <w:proofErr w:type="gramStart"/>
      <w:r>
        <w:rPr>
          <w:rFonts w:eastAsia="Symbol"/>
          <w:b/>
          <w:i/>
          <w:sz w:val="22"/>
          <w:szCs w:val="22"/>
        </w:rPr>
        <w:t>1  -</w:t>
      </w:r>
      <w:proofErr w:type="gramEnd"/>
      <w:r>
        <w:rPr>
          <w:rFonts w:eastAsia="Symbol"/>
          <w:b/>
          <w:i/>
          <w:sz w:val="22"/>
          <w:szCs w:val="22"/>
        </w:rPr>
        <w:t xml:space="preserve">  </w:t>
      </w:r>
      <w:r>
        <w:rPr>
          <w:rFonts w:eastAsia="Symbol"/>
          <w:b/>
          <w:i/>
          <w:sz w:val="22"/>
          <w:szCs w:val="22"/>
          <w:u w:val="single"/>
        </w:rPr>
        <w:t>MODELO</w:t>
      </w:r>
      <w:r>
        <w:rPr>
          <w:rFonts w:eastAsia="Symbol"/>
          <w:b/>
          <w:i/>
          <w:sz w:val="22"/>
          <w:szCs w:val="22"/>
        </w:rPr>
        <w:t xml:space="preserve"> BOLETIM DE MEDIÇÃO</w:t>
      </w:r>
    </w:p>
    <w:p w14:paraId="50436820" w14:textId="77777777" w:rsidR="001524B8" w:rsidRDefault="001524B8">
      <w:pPr>
        <w:pStyle w:val="Corpodetexto"/>
        <w:tabs>
          <w:tab w:val="left" w:pos="6426"/>
        </w:tabs>
        <w:spacing w:before="120" w:line="240" w:lineRule="auto"/>
        <w:ind w:left="1701"/>
        <w:rPr>
          <w:rFonts w:eastAsia="Symbol"/>
          <w:b/>
          <w: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480"/>
        <w:gridCol w:w="2840"/>
        <w:gridCol w:w="1040"/>
        <w:gridCol w:w="1040"/>
        <w:gridCol w:w="1020"/>
        <w:gridCol w:w="1100"/>
        <w:gridCol w:w="1000"/>
        <w:gridCol w:w="1060"/>
        <w:gridCol w:w="1080"/>
        <w:gridCol w:w="60"/>
        <w:gridCol w:w="60"/>
        <w:gridCol w:w="20"/>
      </w:tblGrid>
      <w:tr w:rsidR="001524B8" w14:paraId="1CD7ACDD" w14:textId="77777777">
        <w:trPr>
          <w:trHeight w:val="375"/>
        </w:trPr>
        <w:tc>
          <w:tcPr>
            <w:tcW w:w="4360" w:type="dxa"/>
            <w:gridSpan w:val="3"/>
            <w:tcBorders>
              <w:top w:val="single" w:sz="8" w:space="0" w:color="000000"/>
              <w:left w:val="single" w:sz="8" w:space="0" w:color="000000"/>
              <w:bottom w:val="single" w:sz="4" w:space="0" w:color="000000"/>
            </w:tcBorders>
            <w:shd w:val="clear" w:color="auto" w:fill="auto"/>
            <w:vAlign w:val="center"/>
          </w:tcPr>
          <w:p w14:paraId="44FE69B8" w14:textId="77777777" w:rsidR="001524B8" w:rsidRDefault="001524B8">
            <w:pPr>
              <w:jc w:val="center"/>
            </w:pPr>
            <w:bookmarkStart w:id="0" w:name="RANGE!A1%2525252525253AN42"/>
            <w:r>
              <w:rPr>
                <w:rFonts w:ascii="ZapfHumnst BT" w:eastAsia="Symbol" w:hAnsi="ZapfHumnst BT" w:cs="ZapfHumnst BT"/>
                <w:i/>
                <w:iCs/>
                <w:szCs w:val="24"/>
              </w:rPr>
              <w:t> </w:t>
            </w:r>
            <w:bookmarkEnd w:id="0"/>
          </w:p>
        </w:tc>
        <w:tc>
          <w:tcPr>
            <w:tcW w:w="3160" w:type="dxa"/>
            <w:gridSpan w:val="3"/>
            <w:tcBorders>
              <w:top w:val="single" w:sz="8" w:space="0" w:color="000000"/>
              <w:bottom w:val="single" w:sz="4" w:space="0" w:color="000000"/>
            </w:tcBorders>
            <w:shd w:val="clear" w:color="auto" w:fill="auto"/>
            <w:vAlign w:val="center"/>
          </w:tcPr>
          <w:p w14:paraId="6F2A865E" w14:textId="77777777" w:rsidR="001524B8" w:rsidRDefault="001524B8">
            <w:pPr>
              <w:jc w:val="center"/>
            </w:pPr>
            <w:r>
              <w:rPr>
                <w:rFonts w:ascii="ZapfHumnst BT" w:eastAsia="Symbol" w:hAnsi="ZapfHumnst BT" w:cs="ZapfHumnst BT"/>
                <w:i/>
                <w:iCs/>
                <w:szCs w:val="24"/>
              </w:rPr>
              <w:t xml:space="preserve">Boletim de </w:t>
            </w:r>
            <w:proofErr w:type="gramStart"/>
            <w:r>
              <w:rPr>
                <w:rFonts w:ascii="ZapfHumnst BT" w:eastAsia="Symbol" w:hAnsi="ZapfHumnst BT" w:cs="ZapfHumnst BT"/>
                <w:i/>
                <w:iCs/>
                <w:szCs w:val="24"/>
              </w:rPr>
              <w:t>Medição  05</w:t>
            </w:r>
            <w:proofErr w:type="gramEnd"/>
          </w:p>
        </w:tc>
        <w:tc>
          <w:tcPr>
            <w:tcW w:w="3280" w:type="dxa"/>
            <w:gridSpan w:val="6"/>
            <w:tcBorders>
              <w:top w:val="single" w:sz="8" w:space="0" w:color="000000"/>
              <w:left w:val="single" w:sz="4" w:space="0" w:color="000000"/>
              <w:bottom w:val="single" w:sz="4" w:space="0" w:color="000000"/>
              <w:right w:val="single" w:sz="8" w:space="0" w:color="000000"/>
            </w:tcBorders>
            <w:shd w:val="clear" w:color="auto" w:fill="auto"/>
            <w:vAlign w:val="center"/>
          </w:tcPr>
          <w:p w14:paraId="4D71ABC6" w14:textId="77777777" w:rsidR="001524B8" w:rsidRDefault="001524B8">
            <w:pPr>
              <w:jc w:val="center"/>
            </w:pPr>
            <w:r>
              <w:rPr>
                <w:rFonts w:ascii="ZapfHumnst BT" w:eastAsia="Symbol" w:hAnsi="ZapfHumnst BT" w:cs="ZapfHumnst BT"/>
                <w:i/>
                <w:iCs/>
                <w:szCs w:val="24"/>
              </w:rPr>
              <w:t> </w:t>
            </w:r>
          </w:p>
        </w:tc>
      </w:tr>
      <w:tr w:rsidR="001524B8" w14:paraId="61766E1A" w14:textId="77777777">
        <w:trPr>
          <w:trHeight w:val="255"/>
        </w:trPr>
        <w:tc>
          <w:tcPr>
            <w:tcW w:w="3320" w:type="dxa"/>
            <w:gridSpan w:val="2"/>
            <w:tcBorders>
              <w:top w:val="single" w:sz="4" w:space="0" w:color="000000"/>
              <w:left w:val="single" w:sz="8" w:space="0" w:color="000000"/>
              <w:bottom w:val="single" w:sz="4" w:space="0" w:color="000000"/>
            </w:tcBorders>
            <w:shd w:val="clear" w:color="auto" w:fill="auto"/>
            <w:vAlign w:val="center"/>
          </w:tcPr>
          <w:p w14:paraId="190F5D46" w14:textId="77777777" w:rsidR="001524B8" w:rsidRDefault="001524B8">
            <w:r>
              <w:rPr>
                <w:rFonts w:ascii="ZapfHumnst BT" w:eastAsia="Symbol" w:hAnsi="ZapfHumnst BT" w:cs="ZapfHumnst BT"/>
                <w:i/>
                <w:iCs/>
                <w:sz w:val="20"/>
              </w:rPr>
              <w:t xml:space="preserve">Obra: </w:t>
            </w:r>
          </w:p>
        </w:tc>
        <w:tc>
          <w:tcPr>
            <w:tcW w:w="1040" w:type="dxa"/>
            <w:tcBorders>
              <w:bottom w:val="single" w:sz="4" w:space="0" w:color="000000"/>
            </w:tcBorders>
            <w:shd w:val="clear" w:color="auto" w:fill="auto"/>
            <w:vAlign w:val="center"/>
          </w:tcPr>
          <w:p w14:paraId="7D7A08BD" w14:textId="77777777" w:rsidR="001524B8" w:rsidRDefault="001524B8">
            <w:pPr>
              <w:jc w:val="center"/>
            </w:pPr>
            <w:r>
              <w:rPr>
                <w:rFonts w:ascii="ZapfHumnst BT" w:eastAsia="Symbol" w:hAnsi="ZapfHumnst BT" w:cs="ZapfHumnst BT"/>
                <w:i/>
                <w:iCs/>
                <w:sz w:val="20"/>
              </w:rPr>
              <w:t> </w:t>
            </w:r>
          </w:p>
        </w:tc>
        <w:tc>
          <w:tcPr>
            <w:tcW w:w="1040" w:type="dxa"/>
            <w:tcBorders>
              <w:bottom w:val="single" w:sz="4" w:space="0" w:color="000000"/>
            </w:tcBorders>
            <w:shd w:val="clear" w:color="auto" w:fill="auto"/>
            <w:vAlign w:val="center"/>
          </w:tcPr>
          <w:p w14:paraId="4DAE3159" w14:textId="77777777"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14:paraId="2EA7F262" w14:textId="77777777"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14:paraId="7C0A6547" w14:textId="77777777"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14:paraId="35DC402B" w14:textId="77777777"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14:paraId="5D967056" w14:textId="77777777"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14:paraId="6F606E5A" w14:textId="77777777" w:rsidR="001524B8" w:rsidRDefault="001524B8">
            <w:pPr>
              <w:jc w:val="center"/>
            </w:pPr>
            <w:r>
              <w:rPr>
                <w:rFonts w:ascii="ZapfHumnst BT" w:eastAsia="Symbol" w:hAnsi="ZapfHumnst BT" w:cs="ZapfHumnst BT"/>
                <w:i/>
                <w:iCs/>
                <w:szCs w:val="24"/>
              </w:rPr>
              <w:t> </w:t>
            </w:r>
          </w:p>
        </w:tc>
      </w:tr>
      <w:tr w:rsidR="001524B8" w14:paraId="43A57326" w14:textId="77777777">
        <w:trPr>
          <w:trHeight w:val="255"/>
        </w:trPr>
        <w:tc>
          <w:tcPr>
            <w:tcW w:w="3320" w:type="dxa"/>
            <w:gridSpan w:val="2"/>
            <w:tcBorders>
              <w:top w:val="single" w:sz="4" w:space="0" w:color="000000"/>
              <w:left w:val="single" w:sz="8" w:space="0" w:color="000000"/>
              <w:bottom w:val="single" w:sz="4" w:space="0" w:color="000000"/>
            </w:tcBorders>
            <w:shd w:val="clear" w:color="auto" w:fill="auto"/>
            <w:vAlign w:val="center"/>
          </w:tcPr>
          <w:p w14:paraId="176ABB95" w14:textId="77777777" w:rsidR="001524B8" w:rsidRDefault="001524B8">
            <w:r>
              <w:rPr>
                <w:rFonts w:ascii="ZapfHumnst BT" w:eastAsia="Symbol" w:hAnsi="ZapfHumnst BT" w:cs="ZapfHumnst BT"/>
                <w:i/>
                <w:iCs/>
                <w:sz w:val="20"/>
              </w:rPr>
              <w:t xml:space="preserve">Empresa: </w:t>
            </w:r>
          </w:p>
        </w:tc>
        <w:tc>
          <w:tcPr>
            <w:tcW w:w="1040" w:type="dxa"/>
            <w:tcBorders>
              <w:bottom w:val="single" w:sz="4" w:space="0" w:color="000000"/>
            </w:tcBorders>
            <w:shd w:val="clear" w:color="auto" w:fill="auto"/>
            <w:vAlign w:val="center"/>
          </w:tcPr>
          <w:p w14:paraId="74AAF853" w14:textId="77777777" w:rsidR="001524B8" w:rsidRDefault="001524B8">
            <w:pPr>
              <w:jc w:val="center"/>
            </w:pPr>
            <w:r>
              <w:rPr>
                <w:rFonts w:ascii="ZapfHumnst BT" w:eastAsia="Symbol" w:hAnsi="ZapfHumnst BT" w:cs="ZapfHumnst BT"/>
                <w:i/>
                <w:iCs/>
                <w:sz w:val="20"/>
              </w:rPr>
              <w:t> </w:t>
            </w:r>
          </w:p>
        </w:tc>
        <w:tc>
          <w:tcPr>
            <w:tcW w:w="1040" w:type="dxa"/>
            <w:tcBorders>
              <w:bottom w:val="single" w:sz="4" w:space="0" w:color="000000"/>
            </w:tcBorders>
            <w:shd w:val="clear" w:color="auto" w:fill="auto"/>
            <w:vAlign w:val="center"/>
          </w:tcPr>
          <w:p w14:paraId="5E058701" w14:textId="77777777"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14:paraId="15191F23" w14:textId="77777777"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14:paraId="7FCC3929" w14:textId="77777777"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14:paraId="58B9C39E" w14:textId="77777777"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14:paraId="699269A0" w14:textId="77777777"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14:paraId="30EB082D" w14:textId="77777777" w:rsidR="001524B8" w:rsidRDefault="001524B8">
            <w:pPr>
              <w:jc w:val="center"/>
            </w:pPr>
            <w:r>
              <w:rPr>
                <w:rFonts w:ascii="ZapfHumnst BT" w:eastAsia="Symbol" w:hAnsi="ZapfHumnst BT" w:cs="ZapfHumnst BT"/>
                <w:i/>
                <w:iCs/>
                <w:szCs w:val="24"/>
              </w:rPr>
              <w:t> </w:t>
            </w:r>
          </w:p>
        </w:tc>
      </w:tr>
      <w:tr w:rsidR="001524B8" w14:paraId="70BB3121" w14:textId="77777777">
        <w:trPr>
          <w:trHeight w:val="285"/>
        </w:trPr>
        <w:tc>
          <w:tcPr>
            <w:tcW w:w="3320" w:type="dxa"/>
            <w:gridSpan w:val="2"/>
            <w:tcBorders>
              <w:top w:val="single" w:sz="4" w:space="0" w:color="000000"/>
              <w:left w:val="single" w:sz="8" w:space="0" w:color="000000"/>
              <w:bottom w:val="single" w:sz="4" w:space="0" w:color="000000"/>
            </w:tcBorders>
            <w:shd w:val="clear" w:color="auto" w:fill="auto"/>
            <w:vAlign w:val="center"/>
          </w:tcPr>
          <w:p w14:paraId="3D3F599D" w14:textId="77777777" w:rsidR="001524B8" w:rsidRDefault="001524B8">
            <w:r>
              <w:rPr>
                <w:rFonts w:ascii="ZapfHumnst BT" w:eastAsia="Symbol" w:hAnsi="ZapfHumnst BT" w:cs="ZapfHumnst BT"/>
                <w:i/>
                <w:iCs/>
                <w:sz w:val="20"/>
              </w:rPr>
              <w:t xml:space="preserve">Contrato: </w:t>
            </w:r>
          </w:p>
        </w:tc>
        <w:tc>
          <w:tcPr>
            <w:tcW w:w="1040" w:type="dxa"/>
            <w:tcBorders>
              <w:bottom w:val="single" w:sz="4" w:space="0" w:color="000000"/>
            </w:tcBorders>
            <w:shd w:val="clear" w:color="auto" w:fill="auto"/>
            <w:vAlign w:val="center"/>
          </w:tcPr>
          <w:p w14:paraId="425DA996" w14:textId="77777777" w:rsidR="001524B8" w:rsidRDefault="001524B8">
            <w:pPr>
              <w:jc w:val="center"/>
            </w:pPr>
            <w:r>
              <w:rPr>
                <w:rFonts w:ascii="ZapfHumnst BT" w:eastAsia="Symbol" w:hAnsi="ZapfHumnst BT" w:cs="ZapfHumnst BT"/>
                <w:i/>
                <w:iCs/>
                <w:sz w:val="20"/>
              </w:rPr>
              <w:t> </w:t>
            </w:r>
          </w:p>
        </w:tc>
        <w:tc>
          <w:tcPr>
            <w:tcW w:w="1040" w:type="dxa"/>
            <w:tcBorders>
              <w:bottom w:val="single" w:sz="4" w:space="0" w:color="000000"/>
            </w:tcBorders>
            <w:shd w:val="clear" w:color="auto" w:fill="auto"/>
            <w:vAlign w:val="center"/>
          </w:tcPr>
          <w:p w14:paraId="1E3FB942" w14:textId="77777777"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14:paraId="0DB2E3AF" w14:textId="77777777"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14:paraId="22D567B9" w14:textId="77777777"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14:paraId="6FF8F20E" w14:textId="77777777"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14:paraId="3C6AF8B9" w14:textId="77777777"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14:paraId="6ED4B1F0" w14:textId="77777777" w:rsidR="001524B8" w:rsidRDefault="001524B8">
            <w:pPr>
              <w:jc w:val="center"/>
            </w:pPr>
            <w:r>
              <w:rPr>
                <w:rFonts w:ascii="ZapfHumnst BT" w:eastAsia="Symbol" w:hAnsi="ZapfHumnst BT" w:cs="ZapfHumnst BT"/>
                <w:i/>
                <w:iCs/>
                <w:szCs w:val="24"/>
              </w:rPr>
              <w:t> </w:t>
            </w:r>
          </w:p>
        </w:tc>
      </w:tr>
      <w:tr w:rsidR="001524B8" w14:paraId="45CD605F" w14:textId="77777777">
        <w:trPr>
          <w:trHeight w:val="330"/>
        </w:trPr>
        <w:tc>
          <w:tcPr>
            <w:tcW w:w="4360" w:type="dxa"/>
            <w:gridSpan w:val="3"/>
            <w:tcBorders>
              <w:top w:val="single" w:sz="4" w:space="0" w:color="000000"/>
              <w:left w:val="single" w:sz="8" w:space="0" w:color="000000"/>
              <w:bottom w:val="single" w:sz="4" w:space="0" w:color="000000"/>
            </w:tcBorders>
            <w:shd w:val="clear" w:color="auto" w:fill="auto"/>
            <w:vAlign w:val="center"/>
          </w:tcPr>
          <w:p w14:paraId="5858C363" w14:textId="77777777" w:rsidR="001524B8" w:rsidRDefault="001524B8">
            <w:r>
              <w:rPr>
                <w:rFonts w:ascii="ZapfHumnst BT" w:eastAsia="Symbol" w:hAnsi="ZapfHumnst BT" w:cs="ZapfHumnst BT"/>
                <w:i/>
                <w:iCs/>
                <w:sz w:val="20"/>
              </w:rPr>
              <w:t>Período: 01/04/17 a 30/04/17</w:t>
            </w:r>
          </w:p>
        </w:tc>
        <w:tc>
          <w:tcPr>
            <w:tcW w:w="1040" w:type="dxa"/>
            <w:tcBorders>
              <w:bottom w:val="single" w:sz="4" w:space="0" w:color="000000"/>
            </w:tcBorders>
            <w:shd w:val="clear" w:color="auto" w:fill="auto"/>
            <w:vAlign w:val="center"/>
          </w:tcPr>
          <w:p w14:paraId="604C854E" w14:textId="77777777"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14:paraId="72A2E117" w14:textId="77777777"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14:paraId="6DA234CD" w14:textId="77777777"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14:paraId="02D089A6" w14:textId="77777777"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14:paraId="153D4B72" w14:textId="77777777"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14:paraId="6B841959" w14:textId="77777777" w:rsidR="001524B8" w:rsidRDefault="001524B8">
            <w:pPr>
              <w:jc w:val="center"/>
            </w:pPr>
            <w:r>
              <w:rPr>
                <w:rFonts w:ascii="ZapfHumnst BT" w:eastAsia="Symbol" w:hAnsi="ZapfHumnst BT" w:cs="ZapfHumnst BT"/>
                <w:i/>
                <w:iCs/>
                <w:szCs w:val="24"/>
              </w:rPr>
              <w:t> </w:t>
            </w:r>
          </w:p>
        </w:tc>
      </w:tr>
      <w:tr w:rsidR="001524B8" w14:paraId="00C7B019" w14:textId="77777777">
        <w:trPr>
          <w:cantSplit/>
          <w:trHeight w:val="255"/>
        </w:trPr>
        <w:tc>
          <w:tcPr>
            <w:tcW w:w="480" w:type="dxa"/>
            <w:vMerge w:val="restart"/>
            <w:tcBorders>
              <w:top w:val="single" w:sz="8" w:space="0" w:color="000000"/>
              <w:left w:val="single" w:sz="8" w:space="0" w:color="000000"/>
              <w:bottom w:val="single" w:sz="8" w:space="0" w:color="000000"/>
            </w:tcBorders>
            <w:shd w:val="clear" w:color="auto" w:fill="auto"/>
          </w:tcPr>
          <w:p w14:paraId="72F6EBDC" w14:textId="77777777" w:rsidR="001524B8" w:rsidRDefault="001524B8">
            <w:pPr>
              <w:jc w:val="center"/>
            </w:pPr>
            <w:r>
              <w:rPr>
                <w:rFonts w:ascii="Arial Narrow" w:eastAsia="Symbol" w:hAnsi="Arial Narrow" w:cs="Arial Narrow"/>
                <w:b/>
                <w:bCs/>
                <w:sz w:val="20"/>
              </w:rPr>
              <w:t> </w:t>
            </w:r>
          </w:p>
        </w:tc>
        <w:tc>
          <w:tcPr>
            <w:tcW w:w="2840" w:type="dxa"/>
            <w:vMerge w:val="restart"/>
            <w:tcBorders>
              <w:top w:val="single" w:sz="8" w:space="0" w:color="000000"/>
              <w:left w:val="single" w:sz="8" w:space="0" w:color="000000"/>
              <w:bottom w:val="single" w:sz="8" w:space="0" w:color="000000"/>
            </w:tcBorders>
            <w:shd w:val="clear" w:color="auto" w:fill="auto"/>
          </w:tcPr>
          <w:p w14:paraId="05C33E7A" w14:textId="77777777" w:rsidR="001524B8" w:rsidRDefault="001524B8">
            <w:pPr>
              <w:jc w:val="center"/>
            </w:pPr>
            <w:r>
              <w:rPr>
                <w:rFonts w:ascii="Arial Narrow" w:eastAsia="Symbol" w:hAnsi="Arial Narrow" w:cs="Arial Narrow"/>
                <w:b/>
                <w:bCs/>
                <w:sz w:val="16"/>
                <w:szCs w:val="16"/>
              </w:rPr>
              <w:t>DESCRIÇÃO</w:t>
            </w:r>
          </w:p>
        </w:tc>
        <w:tc>
          <w:tcPr>
            <w:tcW w:w="1040" w:type="dxa"/>
            <w:vMerge w:val="restart"/>
            <w:tcBorders>
              <w:top w:val="single" w:sz="8" w:space="0" w:color="000000"/>
              <w:left w:val="single" w:sz="8" w:space="0" w:color="000000"/>
              <w:bottom w:val="single" w:sz="8" w:space="0" w:color="000000"/>
            </w:tcBorders>
            <w:shd w:val="clear" w:color="auto" w:fill="auto"/>
          </w:tcPr>
          <w:p w14:paraId="2E4082FF" w14:textId="77777777" w:rsidR="001524B8" w:rsidRDefault="001524B8">
            <w:pPr>
              <w:jc w:val="center"/>
            </w:pPr>
            <w:r>
              <w:rPr>
                <w:rFonts w:ascii="Arial Narrow" w:eastAsia="Symbol" w:hAnsi="Arial Narrow" w:cs="Arial Narrow"/>
                <w:b/>
                <w:bCs/>
                <w:sz w:val="20"/>
              </w:rPr>
              <w:t xml:space="preserve">Valor orçado (R$) </w:t>
            </w:r>
          </w:p>
        </w:tc>
        <w:tc>
          <w:tcPr>
            <w:tcW w:w="2060" w:type="dxa"/>
            <w:gridSpan w:val="2"/>
            <w:tcBorders>
              <w:top w:val="single" w:sz="8" w:space="0" w:color="000000"/>
              <w:left w:val="single" w:sz="8" w:space="0" w:color="000000"/>
              <w:bottom w:val="single" w:sz="4" w:space="0" w:color="000000"/>
            </w:tcBorders>
            <w:shd w:val="clear" w:color="auto" w:fill="EAF1DD"/>
          </w:tcPr>
          <w:p w14:paraId="7BEE3EB5" w14:textId="77777777" w:rsidR="001524B8" w:rsidRDefault="001524B8">
            <w:pPr>
              <w:jc w:val="center"/>
            </w:pPr>
            <w:r>
              <w:rPr>
                <w:rFonts w:ascii="Arial Narrow" w:eastAsia="Symbol" w:hAnsi="Arial Narrow" w:cs="Arial Narrow"/>
                <w:sz w:val="20"/>
              </w:rPr>
              <w:t>Acumulado Anterior</w:t>
            </w:r>
          </w:p>
        </w:tc>
        <w:tc>
          <w:tcPr>
            <w:tcW w:w="2100" w:type="dxa"/>
            <w:gridSpan w:val="2"/>
            <w:tcBorders>
              <w:top w:val="single" w:sz="8" w:space="0" w:color="000000"/>
              <w:left w:val="single" w:sz="8" w:space="0" w:color="000000"/>
              <w:bottom w:val="single" w:sz="4" w:space="0" w:color="000000"/>
            </w:tcBorders>
            <w:shd w:val="clear" w:color="auto" w:fill="EAF1DD"/>
          </w:tcPr>
          <w:p w14:paraId="7DE8B04B" w14:textId="77777777" w:rsidR="001524B8" w:rsidRDefault="001524B8">
            <w:pPr>
              <w:jc w:val="center"/>
            </w:pPr>
            <w:r>
              <w:rPr>
                <w:rFonts w:ascii="Arial Narrow" w:eastAsia="Symbol" w:hAnsi="Arial Narrow" w:cs="Arial Narrow"/>
                <w:sz w:val="20"/>
              </w:rPr>
              <w:t>Medição Atual</w:t>
            </w:r>
          </w:p>
        </w:tc>
        <w:tc>
          <w:tcPr>
            <w:tcW w:w="2280" w:type="dxa"/>
            <w:gridSpan w:val="5"/>
            <w:tcBorders>
              <w:top w:val="single" w:sz="8" w:space="0" w:color="000000"/>
              <w:left w:val="single" w:sz="8" w:space="0" w:color="000000"/>
              <w:bottom w:val="single" w:sz="4" w:space="0" w:color="000000"/>
              <w:right w:val="single" w:sz="8" w:space="0" w:color="000000"/>
            </w:tcBorders>
            <w:shd w:val="clear" w:color="auto" w:fill="EAF1DD"/>
          </w:tcPr>
          <w:p w14:paraId="62C027E7" w14:textId="77777777" w:rsidR="001524B8" w:rsidRDefault="001524B8">
            <w:pPr>
              <w:jc w:val="center"/>
            </w:pPr>
            <w:r>
              <w:rPr>
                <w:rFonts w:ascii="Arial Narrow" w:eastAsia="Symbol" w:hAnsi="Arial Narrow" w:cs="Arial Narrow"/>
                <w:sz w:val="20"/>
              </w:rPr>
              <w:t>Acumulado Total</w:t>
            </w:r>
          </w:p>
        </w:tc>
      </w:tr>
      <w:tr w:rsidR="001524B8" w14:paraId="613B9CAC" w14:textId="77777777">
        <w:trPr>
          <w:cantSplit/>
          <w:trHeight w:val="270"/>
        </w:trPr>
        <w:tc>
          <w:tcPr>
            <w:tcW w:w="480" w:type="dxa"/>
            <w:vMerge/>
            <w:tcBorders>
              <w:top w:val="single" w:sz="8" w:space="0" w:color="000000"/>
              <w:left w:val="single" w:sz="8" w:space="0" w:color="000000"/>
              <w:bottom w:val="single" w:sz="8" w:space="0" w:color="000000"/>
            </w:tcBorders>
            <w:shd w:val="clear" w:color="auto" w:fill="auto"/>
            <w:vAlign w:val="center"/>
          </w:tcPr>
          <w:p w14:paraId="07BB6722" w14:textId="77777777" w:rsidR="001524B8" w:rsidRDefault="001524B8">
            <w:pPr>
              <w:snapToGrid w:val="0"/>
              <w:rPr>
                <w:rFonts w:ascii="Arial Narrow" w:eastAsia="Symbol" w:hAnsi="Arial Narrow" w:cs="Arial Narrow"/>
                <w:b/>
                <w:bCs/>
                <w:sz w:val="20"/>
              </w:rPr>
            </w:pPr>
          </w:p>
        </w:tc>
        <w:tc>
          <w:tcPr>
            <w:tcW w:w="2840" w:type="dxa"/>
            <w:vMerge/>
            <w:tcBorders>
              <w:top w:val="single" w:sz="8" w:space="0" w:color="000000"/>
              <w:left w:val="single" w:sz="8" w:space="0" w:color="000000"/>
              <w:bottom w:val="single" w:sz="8" w:space="0" w:color="000000"/>
            </w:tcBorders>
            <w:shd w:val="clear" w:color="auto" w:fill="auto"/>
            <w:vAlign w:val="center"/>
          </w:tcPr>
          <w:p w14:paraId="3B7031BC" w14:textId="77777777" w:rsidR="001524B8" w:rsidRDefault="001524B8">
            <w:pPr>
              <w:snapToGrid w:val="0"/>
              <w:rPr>
                <w:rFonts w:ascii="Arial Narrow" w:eastAsia="Symbol" w:hAnsi="Arial Narrow" w:cs="Arial Narrow"/>
                <w:b/>
                <w:bCs/>
                <w:sz w:val="16"/>
                <w:szCs w:val="16"/>
              </w:rPr>
            </w:pPr>
          </w:p>
        </w:tc>
        <w:tc>
          <w:tcPr>
            <w:tcW w:w="1040" w:type="dxa"/>
            <w:vMerge/>
            <w:tcBorders>
              <w:top w:val="single" w:sz="8" w:space="0" w:color="000000"/>
              <w:left w:val="single" w:sz="8" w:space="0" w:color="000000"/>
              <w:bottom w:val="single" w:sz="8" w:space="0" w:color="000000"/>
            </w:tcBorders>
            <w:shd w:val="clear" w:color="auto" w:fill="auto"/>
            <w:vAlign w:val="center"/>
          </w:tcPr>
          <w:p w14:paraId="5A30C8FB" w14:textId="77777777" w:rsidR="001524B8" w:rsidRDefault="001524B8">
            <w:pPr>
              <w:snapToGrid w:val="0"/>
              <w:rPr>
                <w:rFonts w:ascii="Arial Narrow" w:eastAsia="Symbol" w:hAnsi="Arial Narrow" w:cs="Arial Narrow"/>
                <w:b/>
                <w:bCs/>
                <w:sz w:val="20"/>
                <w:szCs w:val="16"/>
              </w:rPr>
            </w:pPr>
          </w:p>
        </w:tc>
        <w:tc>
          <w:tcPr>
            <w:tcW w:w="2060" w:type="dxa"/>
            <w:gridSpan w:val="2"/>
            <w:tcBorders>
              <w:top w:val="single" w:sz="4" w:space="0" w:color="000000"/>
              <w:left w:val="single" w:sz="8" w:space="0" w:color="000000"/>
              <w:bottom w:val="single" w:sz="4" w:space="0" w:color="000000"/>
            </w:tcBorders>
            <w:shd w:val="clear" w:color="auto" w:fill="auto"/>
          </w:tcPr>
          <w:p w14:paraId="1C9B38E0" w14:textId="77777777" w:rsidR="001524B8" w:rsidRDefault="001524B8">
            <w:pPr>
              <w:jc w:val="center"/>
            </w:pPr>
            <w:r>
              <w:rPr>
                <w:rFonts w:ascii="Arial Narrow" w:eastAsia="Symbol" w:hAnsi="Arial Narrow" w:cs="Arial Narrow"/>
                <w:sz w:val="18"/>
                <w:szCs w:val="18"/>
              </w:rPr>
              <w:t>Período: 01/</w:t>
            </w:r>
            <w:proofErr w:type="gramStart"/>
            <w:r>
              <w:rPr>
                <w:rFonts w:ascii="Arial Narrow" w:eastAsia="Symbol" w:hAnsi="Arial Narrow" w:cs="Arial Narrow"/>
                <w:sz w:val="18"/>
                <w:szCs w:val="18"/>
              </w:rPr>
              <w:t>03  a</w:t>
            </w:r>
            <w:proofErr w:type="gramEnd"/>
            <w:r>
              <w:rPr>
                <w:rFonts w:ascii="Arial Narrow" w:eastAsia="Symbol" w:hAnsi="Arial Narrow" w:cs="Arial Narrow"/>
                <w:sz w:val="18"/>
                <w:szCs w:val="18"/>
              </w:rPr>
              <w:t xml:space="preserve"> 30/03/10</w:t>
            </w:r>
          </w:p>
        </w:tc>
        <w:tc>
          <w:tcPr>
            <w:tcW w:w="2100" w:type="dxa"/>
            <w:gridSpan w:val="2"/>
            <w:tcBorders>
              <w:top w:val="single" w:sz="4" w:space="0" w:color="000000"/>
              <w:left w:val="single" w:sz="8" w:space="0" w:color="000000"/>
              <w:bottom w:val="single" w:sz="4" w:space="0" w:color="000000"/>
            </w:tcBorders>
            <w:shd w:val="clear" w:color="auto" w:fill="auto"/>
          </w:tcPr>
          <w:p w14:paraId="09E1AE3D" w14:textId="77777777" w:rsidR="001524B8" w:rsidRDefault="001524B8">
            <w:pPr>
              <w:jc w:val="center"/>
            </w:pPr>
            <w:r>
              <w:rPr>
                <w:rFonts w:ascii="Arial Narrow" w:eastAsia="Symbol" w:hAnsi="Arial Narrow" w:cs="Arial Narrow"/>
                <w:sz w:val="18"/>
                <w:szCs w:val="18"/>
              </w:rPr>
              <w:t>Período: 01/04 a 30/04/10</w:t>
            </w:r>
          </w:p>
        </w:tc>
        <w:tc>
          <w:tcPr>
            <w:tcW w:w="2280" w:type="dxa"/>
            <w:gridSpan w:val="5"/>
            <w:tcBorders>
              <w:top w:val="single" w:sz="4" w:space="0" w:color="000000"/>
              <w:left w:val="single" w:sz="8" w:space="0" w:color="000000"/>
              <w:bottom w:val="single" w:sz="4" w:space="0" w:color="000000"/>
              <w:right w:val="single" w:sz="8" w:space="0" w:color="000000"/>
            </w:tcBorders>
            <w:shd w:val="clear" w:color="auto" w:fill="auto"/>
          </w:tcPr>
          <w:p w14:paraId="31E60ADD" w14:textId="77777777" w:rsidR="001524B8" w:rsidRDefault="001524B8">
            <w:pPr>
              <w:jc w:val="center"/>
            </w:pPr>
            <w:r>
              <w:rPr>
                <w:rFonts w:ascii="Arial Narrow" w:eastAsia="Symbol" w:hAnsi="Arial Narrow" w:cs="Arial Narrow"/>
                <w:sz w:val="18"/>
                <w:szCs w:val="18"/>
              </w:rPr>
              <w:t>Período: 01/12/09 a 30/04/10</w:t>
            </w:r>
          </w:p>
        </w:tc>
      </w:tr>
      <w:tr w:rsidR="001524B8" w14:paraId="5F5D347A" w14:textId="77777777">
        <w:trPr>
          <w:cantSplit/>
          <w:trHeight w:val="780"/>
        </w:trPr>
        <w:tc>
          <w:tcPr>
            <w:tcW w:w="480" w:type="dxa"/>
            <w:vMerge/>
            <w:tcBorders>
              <w:top w:val="single" w:sz="8" w:space="0" w:color="000000"/>
              <w:left w:val="single" w:sz="8" w:space="0" w:color="000000"/>
              <w:bottom w:val="single" w:sz="8" w:space="0" w:color="000000"/>
            </w:tcBorders>
            <w:shd w:val="clear" w:color="auto" w:fill="auto"/>
            <w:vAlign w:val="center"/>
          </w:tcPr>
          <w:p w14:paraId="46F64AE6" w14:textId="77777777" w:rsidR="001524B8" w:rsidRDefault="001524B8">
            <w:pPr>
              <w:snapToGrid w:val="0"/>
              <w:rPr>
                <w:rFonts w:ascii="Arial Narrow" w:eastAsia="Symbol" w:hAnsi="Arial Narrow" w:cs="Arial Narrow"/>
                <w:b/>
                <w:bCs/>
                <w:sz w:val="20"/>
                <w:szCs w:val="18"/>
              </w:rPr>
            </w:pPr>
          </w:p>
        </w:tc>
        <w:tc>
          <w:tcPr>
            <w:tcW w:w="2840" w:type="dxa"/>
            <w:vMerge/>
            <w:tcBorders>
              <w:top w:val="single" w:sz="8" w:space="0" w:color="000000"/>
              <w:left w:val="single" w:sz="8" w:space="0" w:color="000000"/>
              <w:bottom w:val="single" w:sz="8" w:space="0" w:color="000000"/>
            </w:tcBorders>
            <w:shd w:val="clear" w:color="auto" w:fill="auto"/>
            <w:vAlign w:val="center"/>
          </w:tcPr>
          <w:p w14:paraId="71A44047" w14:textId="77777777" w:rsidR="001524B8" w:rsidRDefault="001524B8">
            <w:pPr>
              <w:snapToGrid w:val="0"/>
              <w:rPr>
                <w:rFonts w:ascii="Arial Narrow" w:eastAsia="Symbol" w:hAnsi="Arial Narrow" w:cs="Arial Narrow"/>
                <w:b/>
                <w:bCs/>
                <w:sz w:val="16"/>
                <w:szCs w:val="16"/>
              </w:rPr>
            </w:pPr>
          </w:p>
        </w:tc>
        <w:tc>
          <w:tcPr>
            <w:tcW w:w="1040" w:type="dxa"/>
            <w:vMerge/>
            <w:tcBorders>
              <w:top w:val="single" w:sz="8" w:space="0" w:color="000000"/>
              <w:left w:val="single" w:sz="8" w:space="0" w:color="000000"/>
              <w:bottom w:val="single" w:sz="8" w:space="0" w:color="000000"/>
            </w:tcBorders>
            <w:shd w:val="clear" w:color="auto" w:fill="auto"/>
            <w:vAlign w:val="center"/>
          </w:tcPr>
          <w:p w14:paraId="4542E51F" w14:textId="77777777" w:rsidR="001524B8" w:rsidRDefault="001524B8">
            <w:pPr>
              <w:snapToGrid w:val="0"/>
              <w:rPr>
                <w:rFonts w:ascii="Arial Narrow" w:eastAsia="Symbol" w:hAnsi="Arial Narrow" w:cs="Arial Narrow"/>
                <w:b/>
                <w:bCs/>
                <w:sz w:val="20"/>
                <w:szCs w:val="16"/>
              </w:rPr>
            </w:pPr>
          </w:p>
        </w:tc>
        <w:tc>
          <w:tcPr>
            <w:tcW w:w="1040" w:type="dxa"/>
            <w:tcBorders>
              <w:left w:val="single" w:sz="8" w:space="0" w:color="000000"/>
              <w:bottom w:val="single" w:sz="8" w:space="0" w:color="000000"/>
            </w:tcBorders>
            <w:shd w:val="clear" w:color="auto" w:fill="auto"/>
          </w:tcPr>
          <w:p w14:paraId="325C9D85" w14:textId="77777777" w:rsidR="001524B8" w:rsidRDefault="001524B8">
            <w:pPr>
              <w:jc w:val="center"/>
            </w:pPr>
            <w:r>
              <w:rPr>
                <w:rFonts w:ascii="Arial Narrow" w:eastAsia="Symbol" w:hAnsi="Arial Narrow" w:cs="Arial Narrow"/>
                <w:sz w:val="20"/>
              </w:rPr>
              <w:t>Medição Acumulada anterior (%)</w:t>
            </w:r>
          </w:p>
        </w:tc>
        <w:tc>
          <w:tcPr>
            <w:tcW w:w="1020" w:type="dxa"/>
            <w:tcBorders>
              <w:left w:val="single" w:sz="4" w:space="0" w:color="000000"/>
              <w:bottom w:val="single" w:sz="8" w:space="0" w:color="000000"/>
            </w:tcBorders>
            <w:shd w:val="clear" w:color="auto" w:fill="auto"/>
          </w:tcPr>
          <w:p w14:paraId="2613C731" w14:textId="77777777" w:rsidR="001524B8" w:rsidRDefault="001524B8">
            <w:pPr>
              <w:jc w:val="center"/>
            </w:pPr>
            <w:r>
              <w:rPr>
                <w:rFonts w:ascii="Arial Narrow" w:eastAsia="Symbol" w:hAnsi="Arial Narrow" w:cs="Arial Narrow"/>
                <w:sz w:val="20"/>
              </w:rPr>
              <w:t>Total do item (R$)</w:t>
            </w:r>
          </w:p>
        </w:tc>
        <w:tc>
          <w:tcPr>
            <w:tcW w:w="1100" w:type="dxa"/>
            <w:tcBorders>
              <w:left w:val="single" w:sz="8" w:space="0" w:color="000000"/>
              <w:bottom w:val="single" w:sz="8" w:space="0" w:color="000000"/>
            </w:tcBorders>
            <w:shd w:val="clear" w:color="auto" w:fill="auto"/>
          </w:tcPr>
          <w:p w14:paraId="5FCD6E67" w14:textId="77777777" w:rsidR="001524B8" w:rsidRDefault="001524B8">
            <w:pPr>
              <w:jc w:val="center"/>
            </w:pPr>
            <w:r>
              <w:rPr>
                <w:rFonts w:ascii="Arial Narrow" w:eastAsia="Symbol" w:hAnsi="Arial Narrow" w:cs="Arial Narrow"/>
                <w:sz w:val="20"/>
              </w:rPr>
              <w:t>Medição Atual (%)</w:t>
            </w:r>
          </w:p>
        </w:tc>
        <w:tc>
          <w:tcPr>
            <w:tcW w:w="1000" w:type="dxa"/>
            <w:tcBorders>
              <w:left w:val="single" w:sz="4" w:space="0" w:color="000000"/>
              <w:bottom w:val="single" w:sz="8" w:space="0" w:color="000000"/>
            </w:tcBorders>
            <w:shd w:val="clear" w:color="auto" w:fill="auto"/>
          </w:tcPr>
          <w:p w14:paraId="671149D2" w14:textId="77777777" w:rsidR="001524B8" w:rsidRDefault="001524B8">
            <w:pPr>
              <w:jc w:val="center"/>
            </w:pPr>
            <w:r>
              <w:rPr>
                <w:rFonts w:ascii="Arial Narrow" w:eastAsia="Symbol" w:hAnsi="Arial Narrow" w:cs="Arial Narrow"/>
                <w:sz w:val="20"/>
              </w:rPr>
              <w:t>Total do Item (R$)</w:t>
            </w:r>
          </w:p>
        </w:tc>
        <w:tc>
          <w:tcPr>
            <w:tcW w:w="1060" w:type="dxa"/>
            <w:tcBorders>
              <w:left w:val="single" w:sz="8" w:space="0" w:color="000000"/>
              <w:bottom w:val="single" w:sz="8" w:space="0" w:color="000000"/>
            </w:tcBorders>
            <w:shd w:val="clear" w:color="auto" w:fill="auto"/>
          </w:tcPr>
          <w:p w14:paraId="1D49E66A" w14:textId="77777777" w:rsidR="001524B8" w:rsidRDefault="001524B8">
            <w:pPr>
              <w:jc w:val="center"/>
            </w:pPr>
            <w:r>
              <w:rPr>
                <w:rFonts w:ascii="Arial Narrow" w:eastAsia="Symbol" w:hAnsi="Arial Narrow" w:cs="Arial Narrow"/>
                <w:sz w:val="20"/>
              </w:rPr>
              <w:t>Medição Acumulada total (%)</w:t>
            </w:r>
          </w:p>
        </w:tc>
        <w:tc>
          <w:tcPr>
            <w:tcW w:w="1220" w:type="dxa"/>
            <w:gridSpan w:val="4"/>
            <w:tcBorders>
              <w:left w:val="single" w:sz="4" w:space="0" w:color="000000"/>
              <w:bottom w:val="single" w:sz="8" w:space="0" w:color="000000"/>
              <w:right w:val="single" w:sz="8" w:space="0" w:color="000000"/>
            </w:tcBorders>
            <w:shd w:val="clear" w:color="auto" w:fill="auto"/>
          </w:tcPr>
          <w:p w14:paraId="37194447" w14:textId="77777777" w:rsidR="001524B8" w:rsidRDefault="001524B8">
            <w:pPr>
              <w:jc w:val="center"/>
            </w:pPr>
            <w:r>
              <w:rPr>
                <w:rFonts w:ascii="Arial Narrow" w:eastAsia="Symbol" w:hAnsi="Arial Narrow" w:cs="Arial Narrow"/>
                <w:sz w:val="20"/>
              </w:rPr>
              <w:t>Total do Item (R$)</w:t>
            </w:r>
          </w:p>
        </w:tc>
      </w:tr>
      <w:tr w:rsidR="001524B8" w14:paraId="502EE56C" w14:textId="77777777">
        <w:trPr>
          <w:trHeight w:val="255"/>
        </w:trPr>
        <w:tc>
          <w:tcPr>
            <w:tcW w:w="480" w:type="dxa"/>
            <w:tcBorders>
              <w:left w:val="single" w:sz="8" w:space="0" w:color="000000"/>
              <w:bottom w:val="single" w:sz="4" w:space="0" w:color="000000"/>
            </w:tcBorders>
            <w:shd w:val="clear" w:color="auto" w:fill="auto"/>
          </w:tcPr>
          <w:p w14:paraId="15B3209D" w14:textId="77777777" w:rsidR="001524B8" w:rsidRDefault="001524B8">
            <w:pPr>
              <w:jc w:val="center"/>
            </w:pPr>
            <w:r>
              <w:rPr>
                <w:rFonts w:ascii="Arial Narrow" w:eastAsia="Symbol" w:hAnsi="Arial Narrow" w:cs="Arial Narrow"/>
                <w:b/>
                <w:bCs/>
                <w:sz w:val="20"/>
              </w:rPr>
              <w:t>1</w:t>
            </w:r>
          </w:p>
        </w:tc>
        <w:tc>
          <w:tcPr>
            <w:tcW w:w="2840" w:type="dxa"/>
            <w:tcBorders>
              <w:left w:val="single" w:sz="4" w:space="0" w:color="000000"/>
              <w:bottom w:val="single" w:sz="4" w:space="0" w:color="000000"/>
            </w:tcBorders>
            <w:shd w:val="clear" w:color="auto" w:fill="auto"/>
          </w:tcPr>
          <w:p w14:paraId="13F6D6EB" w14:textId="77777777" w:rsidR="001524B8" w:rsidRDefault="001524B8">
            <w:pPr>
              <w:jc w:val="both"/>
            </w:pPr>
            <w:r>
              <w:rPr>
                <w:rFonts w:ascii="Arial Narrow" w:eastAsia="Symbol" w:hAnsi="Arial Narrow" w:cs="Arial Narrow"/>
                <w:b/>
                <w:bCs/>
                <w:sz w:val="16"/>
                <w:szCs w:val="16"/>
              </w:rPr>
              <w:t>SERVIÇOS PRELIMINARES / TECNICOS</w:t>
            </w:r>
          </w:p>
        </w:tc>
        <w:tc>
          <w:tcPr>
            <w:tcW w:w="1040" w:type="dxa"/>
            <w:tcBorders>
              <w:left w:val="single" w:sz="4" w:space="0" w:color="000000"/>
              <w:bottom w:val="single" w:sz="4" w:space="0" w:color="000000"/>
            </w:tcBorders>
            <w:shd w:val="clear" w:color="auto" w:fill="auto"/>
          </w:tcPr>
          <w:p w14:paraId="7F9FAB77" w14:textId="77777777" w:rsidR="001524B8" w:rsidRDefault="001524B8">
            <w:pPr>
              <w:jc w:val="center"/>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2B81F9FB"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345FCE80" w14:textId="77777777" w:rsidR="001524B8" w:rsidRDefault="001524B8">
            <w:pPr>
              <w:jc w:val="center"/>
            </w:pPr>
            <w:r>
              <w:rPr>
                <w:rFonts w:ascii="Arial Narrow" w:eastAsia="Symbol" w:hAnsi="Arial Narrow" w:cs="Arial Narrow"/>
                <w:sz w:val="20"/>
              </w:rPr>
              <w:t> </w:t>
            </w:r>
          </w:p>
        </w:tc>
        <w:tc>
          <w:tcPr>
            <w:tcW w:w="1100" w:type="dxa"/>
            <w:tcBorders>
              <w:top w:val="single" w:sz="4" w:space="0" w:color="000000"/>
              <w:left w:val="single" w:sz="4" w:space="0" w:color="000000"/>
              <w:bottom w:val="single" w:sz="4" w:space="0" w:color="000000"/>
            </w:tcBorders>
            <w:shd w:val="clear" w:color="auto" w:fill="auto"/>
          </w:tcPr>
          <w:p w14:paraId="5A81E6CE"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448052AA"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14:paraId="09F017D5"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5ACEF236" w14:textId="77777777" w:rsidR="001524B8" w:rsidRDefault="001524B8">
            <w:pPr>
              <w:jc w:val="center"/>
            </w:pPr>
            <w:r>
              <w:rPr>
                <w:rFonts w:ascii="Arial Narrow" w:eastAsia="Symbol" w:hAnsi="Arial Narrow" w:cs="Arial Narrow"/>
                <w:sz w:val="20"/>
              </w:rPr>
              <w:t> </w:t>
            </w:r>
          </w:p>
        </w:tc>
      </w:tr>
      <w:tr w:rsidR="001524B8" w14:paraId="0EE93B0D" w14:textId="77777777">
        <w:trPr>
          <w:trHeight w:val="255"/>
        </w:trPr>
        <w:tc>
          <w:tcPr>
            <w:tcW w:w="480" w:type="dxa"/>
            <w:tcBorders>
              <w:left w:val="single" w:sz="8" w:space="0" w:color="000000"/>
              <w:bottom w:val="single" w:sz="4" w:space="0" w:color="000000"/>
            </w:tcBorders>
            <w:shd w:val="clear" w:color="auto" w:fill="auto"/>
          </w:tcPr>
          <w:p w14:paraId="322437FA" w14:textId="77777777" w:rsidR="001524B8" w:rsidRDefault="001524B8">
            <w:pPr>
              <w:jc w:val="center"/>
            </w:pPr>
            <w:r>
              <w:rPr>
                <w:rFonts w:ascii="Arial Narrow" w:eastAsia="Symbol" w:hAnsi="Arial Narrow" w:cs="Arial Narrow"/>
                <w:sz w:val="20"/>
              </w:rPr>
              <w:t>1.1</w:t>
            </w:r>
          </w:p>
        </w:tc>
        <w:tc>
          <w:tcPr>
            <w:tcW w:w="2840" w:type="dxa"/>
            <w:tcBorders>
              <w:left w:val="single" w:sz="4" w:space="0" w:color="000000"/>
              <w:bottom w:val="single" w:sz="4" w:space="0" w:color="000000"/>
            </w:tcBorders>
            <w:shd w:val="clear" w:color="auto" w:fill="auto"/>
          </w:tcPr>
          <w:p w14:paraId="32844032" w14:textId="77777777" w:rsidR="001524B8" w:rsidRDefault="001524B8">
            <w:pPr>
              <w:jc w:val="both"/>
            </w:pPr>
            <w:r>
              <w:rPr>
                <w:rFonts w:ascii="Arial Narrow" w:eastAsia="Symbol" w:hAnsi="Arial Narrow" w:cs="Arial Narrow"/>
                <w:color w:val="000000"/>
                <w:sz w:val="16"/>
                <w:szCs w:val="16"/>
              </w:rPr>
              <w:t>Orçamento, cronograma e visita técnica</w:t>
            </w:r>
          </w:p>
        </w:tc>
        <w:tc>
          <w:tcPr>
            <w:tcW w:w="1040" w:type="dxa"/>
            <w:tcBorders>
              <w:left w:val="single" w:sz="4" w:space="0" w:color="000000"/>
              <w:bottom w:val="single" w:sz="4" w:space="0" w:color="000000"/>
            </w:tcBorders>
            <w:shd w:val="clear" w:color="auto" w:fill="auto"/>
          </w:tcPr>
          <w:p w14:paraId="169F97DB" w14:textId="77777777" w:rsidR="001524B8" w:rsidRDefault="001524B8">
            <w:pPr>
              <w:jc w:val="center"/>
            </w:pPr>
            <w:r>
              <w:rPr>
                <w:rFonts w:ascii="Arial Narrow" w:eastAsia="Symbol" w:hAnsi="Arial Narrow" w:cs="Arial Narrow"/>
                <w:sz w:val="16"/>
                <w:szCs w:val="16"/>
              </w:rPr>
              <w:t>90,00</w:t>
            </w:r>
          </w:p>
        </w:tc>
        <w:tc>
          <w:tcPr>
            <w:tcW w:w="1040" w:type="dxa"/>
            <w:tcBorders>
              <w:left w:val="single" w:sz="4" w:space="0" w:color="000000"/>
              <w:bottom w:val="single" w:sz="4" w:space="0" w:color="000000"/>
            </w:tcBorders>
            <w:shd w:val="clear" w:color="auto" w:fill="auto"/>
          </w:tcPr>
          <w:p w14:paraId="0391704C" w14:textId="77777777" w:rsidR="001524B8" w:rsidRDefault="001524B8">
            <w:pPr>
              <w:jc w:val="center"/>
            </w:pPr>
            <w:r>
              <w:rPr>
                <w:rFonts w:ascii="Arial Narrow" w:eastAsia="Symbol" w:hAnsi="Arial Narrow" w:cs="Arial Narrow"/>
                <w:sz w:val="20"/>
              </w:rPr>
              <w:t>100%</w:t>
            </w:r>
          </w:p>
        </w:tc>
        <w:tc>
          <w:tcPr>
            <w:tcW w:w="1020" w:type="dxa"/>
            <w:tcBorders>
              <w:left w:val="single" w:sz="4" w:space="0" w:color="000000"/>
              <w:bottom w:val="single" w:sz="4" w:space="0" w:color="000000"/>
            </w:tcBorders>
            <w:shd w:val="clear" w:color="auto" w:fill="auto"/>
          </w:tcPr>
          <w:p w14:paraId="7D8DCEE0" w14:textId="77777777" w:rsidR="001524B8" w:rsidRDefault="001524B8">
            <w:pPr>
              <w:jc w:val="center"/>
            </w:pPr>
            <w:r>
              <w:rPr>
                <w:rFonts w:ascii="Arial Narrow" w:eastAsia="Symbol" w:hAnsi="Arial Narrow" w:cs="Arial Narrow"/>
                <w:sz w:val="20"/>
              </w:rPr>
              <w:t>90,00</w:t>
            </w:r>
          </w:p>
        </w:tc>
        <w:tc>
          <w:tcPr>
            <w:tcW w:w="1100" w:type="dxa"/>
            <w:tcBorders>
              <w:left w:val="single" w:sz="4" w:space="0" w:color="000000"/>
              <w:bottom w:val="single" w:sz="4" w:space="0" w:color="000000"/>
            </w:tcBorders>
            <w:shd w:val="clear" w:color="auto" w:fill="auto"/>
          </w:tcPr>
          <w:p w14:paraId="44465B37"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5A261FED"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14:paraId="03A3A3DD" w14:textId="77777777"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14:paraId="37D203D1" w14:textId="77777777" w:rsidR="001524B8" w:rsidRDefault="001524B8">
            <w:pPr>
              <w:jc w:val="center"/>
            </w:pPr>
            <w:r>
              <w:rPr>
                <w:rFonts w:ascii="Arial Narrow" w:eastAsia="Symbol" w:hAnsi="Arial Narrow" w:cs="Arial Narrow"/>
                <w:sz w:val="20"/>
              </w:rPr>
              <w:t>90,00</w:t>
            </w:r>
          </w:p>
        </w:tc>
      </w:tr>
      <w:tr w:rsidR="001524B8" w14:paraId="67B8C62F" w14:textId="77777777">
        <w:trPr>
          <w:trHeight w:val="255"/>
        </w:trPr>
        <w:tc>
          <w:tcPr>
            <w:tcW w:w="480" w:type="dxa"/>
            <w:tcBorders>
              <w:left w:val="single" w:sz="8" w:space="0" w:color="000000"/>
              <w:bottom w:val="single" w:sz="4" w:space="0" w:color="000000"/>
            </w:tcBorders>
            <w:shd w:val="clear" w:color="auto" w:fill="auto"/>
          </w:tcPr>
          <w:p w14:paraId="248B1833" w14:textId="77777777" w:rsidR="001524B8" w:rsidRDefault="001524B8">
            <w:pPr>
              <w:jc w:val="center"/>
            </w:pPr>
            <w:r>
              <w:rPr>
                <w:rFonts w:ascii="Arial Narrow" w:eastAsia="Symbol" w:hAnsi="Arial Narrow" w:cs="Arial Narrow"/>
                <w:sz w:val="20"/>
              </w:rPr>
              <w:t>1.2</w:t>
            </w:r>
          </w:p>
        </w:tc>
        <w:tc>
          <w:tcPr>
            <w:tcW w:w="2840" w:type="dxa"/>
            <w:tcBorders>
              <w:left w:val="single" w:sz="4" w:space="0" w:color="000000"/>
              <w:bottom w:val="single" w:sz="4" w:space="0" w:color="000000"/>
            </w:tcBorders>
            <w:shd w:val="clear" w:color="auto" w:fill="auto"/>
          </w:tcPr>
          <w:p w14:paraId="072C1208" w14:textId="77777777" w:rsidR="001524B8" w:rsidRDefault="001524B8">
            <w:pPr>
              <w:jc w:val="both"/>
            </w:pPr>
            <w:r>
              <w:rPr>
                <w:rFonts w:ascii="Arial Narrow" w:eastAsia="Symbol" w:hAnsi="Arial Narrow" w:cs="Arial Narrow"/>
                <w:color w:val="000000"/>
                <w:sz w:val="16"/>
                <w:szCs w:val="16"/>
              </w:rPr>
              <w:t>Projeto de fundações</w:t>
            </w:r>
          </w:p>
        </w:tc>
        <w:tc>
          <w:tcPr>
            <w:tcW w:w="1040" w:type="dxa"/>
            <w:tcBorders>
              <w:left w:val="single" w:sz="4" w:space="0" w:color="000000"/>
              <w:bottom w:val="single" w:sz="4" w:space="0" w:color="000000"/>
            </w:tcBorders>
            <w:shd w:val="clear" w:color="auto" w:fill="auto"/>
          </w:tcPr>
          <w:p w14:paraId="40BC648B" w14:textId="77777777" w:rsidR="001524B8" w:rsidRDefault="001524B8">
            <w:pPr>
              <w:jc w:val="center"/>
            </w:pPr>
            <w:r>
              <w:rPr>
                <w:rFonts w:ascii="Arial Narrow" w:eastAsia="Symbol" w:hAnsi="Arial Narrow" w:cs="Arial Narrow"/>
                <w:sz w:val="16"/>
                <w:szCs w:val="16"/>
              </w:rPr>
              <w:t>140,00</w:t>
            </w:r>
          </w:p>
        </w:tc>
        <w:tc>
          <w:tcPr>
            <w:tcW w:w="1040" w:type="dxa"/>
            <w:tcBorders>
              <w:left w:val="single" w:sz="4" w:space="0" w:color="000000"/>
              <w:bottom w:val="single" w:sz="4" w:space="0" w:color="000000"/>
            </w:tcBorders>
            <w:shd w:val="clear" w:color="auto" w:fill="auto"/>
          </w:tcPr>
          <w:p w14:paraId="166A05B6" w14:textId="77777777" w:rsidR="001524B8" w:rsidRDefault="001524B8">
            <w:pPr>
              <w:jc w:val="center"/>
            </w:pPr>
            <w:r>
              <w:rPr>
                <w:rFonts w:ascii="Arial Narrow" w:eastAsia="Symbol" w:hAnsi="Arial Narrow" w:cs="Arial Narrow"/>
                <w:sz w:val="20"/>
              </w:rPr>
              <w:t>75%</w:t>
            </w:r>
          </w:p>
        </w:tc>
        <w:tc>
          <w:tcPr>
            <w:tcW w:w="1020" w:type="dxa"/>
            <w:tcBorders>
              <w:left w:val="single" w:sz="4" w:space="0" w:color="000000"/>
              <w:bottom w:val="single" w:sz="4" w:space="0" w:color="000000"/>
            </w:tcBorders>
            <w:shd w:val="clear" w:color="auto" w:fill="auto"/>
          </w:tcPr>
          <w:p w14:paraId="7C69C917" w14:textId="77777777" w:rsidR="001524B8" w:rsidRDefault="001524B8">
            <w:pPr>
              <w:jc w:val="center"/>
            </w:pPr>
            <w:r>
              <w:rPr>
                <w:rFonts w:ascii="Arial Narrow" w:eastAsia="Symbol" w:hAnsi="Arial Narrow" w:cs="Arial Narrow"/>
                <w:sz w:val="20"/>
              </w:rPr>
              <w:t>105,00</w:t>
            </w:r>
          </w:p>
        </w:tc>
        <w:tc>
          <w:tcPr>
            <w:tcW w:w="1100" w:type="dxa"/>
            <w:tcBorders>
              <w:left w:val="single" w:sz="4" w:space="0" w:color="000000"/>
              <w:bottom w:val="single" w:sz="4" w:space="0" w:color="000000"/>
            </w:tcBorders>
            <w:shd w:val="clear" w:color="auto" w:fill="auto"/>
          </w:tcPr>
          <w:p w14:paraId="01547D7B" w14:textId="77777777" w:rsidR="001524B8" w:rsidRDefault="001524B8">
            <w:pPr>
              <w:jc w:val="center"/>
            </w:pPr>
            <w:r>
              <w:rPr>
                <w:rFonts w:ascii="Arial Narrow" w:eastAsia="Symbol" w:hAnsi="Arial Narrow" w:cs="Arial Narrow"/>
                <w:sz w:val="20"/>
              </w:rPr>
              <w:t>25%</w:t>
            </w:r>
          </w:p>
        </w:tc>
        <w:tc>
          <w:tcPr>
            <w:tcW w:w="1000" w:type="dxa"/>
            <w:tcBorders>
              <w:left w:val="single" w:sz="4" w:space="0" w:color="000000"/>
              <w:bottom w:val="single" w:sz="4" w:space="0" w:color="000000"/>
            </w:tcBorders>
            <w:shd w:val="clear" w:color="auto" w:fill="auto"/>
          </w:tcPr>
          <w:p w14:paraId="215E908E" w14:textId="77777777" w:rsidR="001524B8" w:rsidRDefault="001524B8">
            <w:pPr>
              <w:jc w:val="center"/>
            </w:pPr>
            <w:r>
              <w:rPr>
                <w:rFonts w:ascii="Arial Narrow" w:eastAsia="Symbol" w:hAnsi="Arial Narrow" w:cs="Arial Narrow"/>
                <w:sz w:val="20"/>
              </w:rPr>
              <w:t>35,00</w:t>
            </w:r>
          </w:p>
        </w:tc>
        <w:tc>
          <w:tcPr>
            <w:tcW w:w="1060" w:type="dxa"/>
            <w:tcBorders>
              <w:left w:val="single" w:sz="4" w:space="0" w:color="000000"/>
              <w:bottom w:val="single" w:sz="4" w:space="0" w:color="000000"/>
            </w:tcBorders>
            <w:shd w:val="clear" w:color="auto" w:fill="auto"/>
          </w:tcPr>
          <w:p w14:paraId="43DC6C42" w14:textId="77777777"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14:paraId="7A31E8B1" w14:textId="77777777" w:rsidR="001524B8" w:rsidRDefault="001524B8">
            <w:pPr>
              <w:jc w:val="center"/>
            </w:pPr>
            <w:r>
              <w:rPr>
                <w:rFonts w:ascii="Arial Narrow" w:eastAsia="Symbol" w:hAnsi="Arial Narrow" w:cs="Arial Narrow"/>
                <w:sz w:val="20"/>
              </w:rPr>
              <w:t>140,00</w:t>
            </w:r>
          </w:p>
        </w:tc>
      </w:tr>
      <w:tr w:rsidR="001524B8" w14:paraId="22DD9939" w14:textId="77777777">
        <w:trPr>
          <w:trHeight w:val="270"/>
        </w:trPr>
        <w:tc>
          <w:tcPr>
            <w:tcW w:w="480" w:type="dxa"/>
            <w:tcBorders>
              <w:left w:val="single" w:sz="8" w:space="0" w:color="000000"/>
            </w:tcBorders>
            <w:shd w:val="clear" w:color="auto" w:fill="auto"/>
          </w:tcPr>
          <w:p w14:paraId="3697EAE4" w14:textId="77777777" w:rsidR="001524B8" w:rsidRDefault="001524B8">
            <w:pPr>
              <w:jc w:val="center"/>
            </w:pPr>
            <w:r>
              <w:rPr>
                <w:rFonts w:ascii="Arial Narrow" w:eastAsia="Symbol" w:hAnsi="Arial Narrow" w:cs="Arial Narrow"/>
                <w:sz w:val="20"/>
              </w:rPr>
              <w:t>1.3</w:t>
            </w:r>
          </w:p>
        </w:tc>
        <w:tc>
          <w:tcPr>
            <w:tcW w:w="2840" w:type="dxa"/>
            <w:tcBorders>
              <w:left w:val="single" w:sz="4" w:space="0" w:color="000000"/>
            </w:tcBorders>
            <w:shd w:val="clear" w:color="auto" w:fill="auto"/>
          </w:tcPr>
          <w:p w14:paraId="7D1B034B" w14:textId="77777777" w:rsidR="001524B8" w:rsidRDefault="001524B8">
            <w:pPr>
              <w:jc w:val="both"/>
            </w:pPr>
            <w:r>
              <w:rPr>
                <w:rFonts w:ascii="Arial Narrow" w:eastAsia="Symbol" w:hAnsi="Arial Narrow" w:cs="Arial Narrow"/>
                <w:color w:val="000000"/>
                <w:sz w:val="16"/>
                <w:szCs w:val="16"/>
              </w:rPr>
              <w:t>Projeto estrutural</w:t>
            </w:r>
          </w:p>
        </w:tc>
        <w:tc>
          <w:tcPr>
            <w:tcW w:w="1040" w:type="dxa"/>
            <w:tcBorders>
              <w:left w:val="single" w:sz="4" w:space="0" w:color="000000"/>
            </w:tcBorders>
            <w:shd w:val="clear" w:color="auto" w:fill="auto"/>
          </w:tcPr>
          <w:p w14:paraId="105A459E" w14:textId="77777777" w:rsidR="001524B8" w:rsidRDefault="001524B8">
            <w:pPr>
              <w:jc w:val="center"/>
            </w:pPr>
            <w:r>
              <w:rPr>
                <w:rFonts w:ascii="Arial Narrow" w:eastAsia="Symbol" w:hAnsi="Arial Narrow" w:cs="Arial Narrow"/>
                <w:sz w:val="16"/>
                <w:szCs w:val="16"/>
              </w:rPr>
              <w:t>1.510,00</w:t>
            </w:r>
          </w:p>
        </w:tc>
        <w:tc>
          <w:tcPr>
            <w:tcW w:w="1040" w:type="dxa"/>
            <w:tcBorders>
              <w:left w:val="single" w:sz="4" w:space="0" w:color="000000"/>
            </w:tcBorders>
            <w:shd w:val="clear" w:color="auto" w:fill="auto"/>
          </w:tcPr>
          <w:p w14:paraId="722D6B21" w14:textId="77777777" w:rsidR="001524B8" w:rsidRDefault="001524B8">
            <w:pPr>
              <w:jc w:val="center"/>
            </w:pPr>
            <w:r>
              <w:rPr>
                <w:rFonts w:ascii="Arial Narrow" w:eastAsia="Symbol" w:hAnsi="Arial Narrow" w:cs="Arial Narrow"/>
                <w:sz w:val="20"/>
              </w:rPr>
              <w:t>80%</w:t>
            </w:r>
          </w:p>
        </w:tc>
        <w:tc>
          <w:tcPr>
            <w:tcW w:w="1020" w:type="dxa"/>
            <w:tcBorders>
              <w:left w:val="single" w:sz="4" w:space="0" w:color="000000"/>
            </w:tcBorders>
            <w:shd w:val="clear" w:color="auto" w:fill="auto"/>
          </w:tcPr>
          <w:p w14:paraId="5373BBAF" w14:textId="77777777" w:rsidR="001524B8" w:rsidRDefault="001524B8">
            <w:pPr>
              <w:jc w:val="center"/>
            </w:pPr>
            <w:r>
              <w:rPr>
                <w:rFonts w:ascii="Arial Narrow" w:eastAsia="Symbol" w:hAnsi="Arial Narrow" w:cs="Arial Narrow"/>
                <w:sz w:val="20"/>
              </w:rPr>
              <w:t>1.208,00</w:t>
            </w:r>
          </w:p>
        </w:tc>
        <w:tc>
          <w:tcPr>
            <w:tcW w:w="1100" w:type="dxa"/>
            <w:tcBorders>
              <w:left w:val="single" w:sz="4" w:space="0" w:color="000000"/>
            </w:tcBorders>
            <w:shd w:val="clear" w:color="auto" w:fill="auto"/>
          </w:tcPr>
          <w:p w14:paraId="19F41B97" w14:textId="77777777" w:rsidR="001524B8" w:rsidRDefault="001524B8">
            <w:pPr>
              <w:jc w:val="center"/>
            </w:pPr>
            <w:r>
              <w:rPr>
                <w:rFonts w:ascii="Arial Narrow" w:eastAsia="Symbol" w:hAnsi="Arial Narrow" w:cs="Arial Narrow"/>
                <w:sz w:val="20"/>
              </w:rPr>
              <w:t>10%</w:t>
            </w:r>
          </w:p>
        </w:tc>
        <w:tc>
          <w:tcPr>
            <w:tcW w:w="1000" w:type="dxa"/>
            <w:tcBorders>
              <w:left w:val="single" w:sz="4" w:space="0" w:color="000000"/>
            </w:tcBorders>
            <w:shd w:val="clear" w:color="auto" w:fill="auto"/>
          </w:tcPr>
          <w:p w14:paraId="44D342BA" w14:textId="77777777" w:rsidR="001524B8" w:rsidRDefault="001524B8">
            <w:pPr>
              <w:jc w:val="center"/>
            </w:pPr>
            <w:r>
              <w:rPr>
                <w:rFonts w:ascii="Arial Narrow" w:eastAsia="Symbol" w:hAnsi="Arial Narrow" w:cs="Arial Narrow"/>
                <w:sz w:val="20"/>
              </w:rPr>
              <w:t>151,00</w:t>
            </w:r>
          </w:p>
        </w:tc>
        <w:tc>
          <w:tcPr>
            <w:tcW w:w="1060" w:type="dxa"/>
            <w:tcBorders>
              <w:left w:val="single" w:sz="4" w:space="0" w:color="000000"/>
            </w:tcBorders>
            <w:shd w:val="clear" w:color="auto" w:fill="auto"/>
          </w:tcPr>
          <w:p w14:paraId="77B3AF5C" w14:textId="77777777" w:rsidR="001524B8" w:rsidRDefault="001524B8">
            <w:pPr>
              <w:jc w:val="center"/>
            </w:pPr>
            <w:r>
              <w:rPr>
                <w:rFonts w:ascii="Arial Narrow" w:eastAsia="Symbol" w:hAnsi="Arial Narrow" w:cs="Arial Narrow"/>
                <w:sz w:val="20"/>
              </w:rPr>
              <w:t>90%</w:t>
            </w:r>
          </w:p>
        </w:tc>
        <w:tc>
          <w:tcPr>
            <w:tcW w:w="1220" w:type="dxa"/>
            <w:gridSpan w:val="4"/>
            <w:tcBorders>
              <w:left w:val="single" w:sz="4" w:space="0" w:color="000000"/>
              <w:right w:val="single" w:sz="8" w:space="0" w:color="000000"/>
            </w:tcBorders>
            <w:shd w:val="clear" w:color="auto" w:fill="auto"/>
          </w:tcPr>
          <w:p w14:paraId="435B5BCD" w14:textId="77777777" w:rsidR="001524B8" w:rsidRDefault="001524B8">
            <w:pPr>
              <w:jc w:val="center"/>
            </w:pPr>
            <w:r>
              <w:rPr>
                <w:rFonts w:ascii="Arial Narrow" w:eastAsia="Symbol" w:hAnsi="Arial Narrow" w:cs="Arial Narrow"/>
                <w:sz w:val="20"/>
              </w:rPr>
              <w:t>1.359,00</w:t>
            </w:r>
          </w:p>
        </w:tc>
      </w:tr>
      <w:tr w:rsidR="001524B8" w14:paraId="3FE61AE4" w14:textId="77777777">
        <w:trPr>
          <w:trHeight w:val="270"/>
        </w:trPr>
        <w:tc>
          <w:tcPr>
            <w:tcW w:w="480" w:type="dxa"/>
            <w:tcBorders>
              <w:top w:val="single" w:sz="8" w:space="0" w:color="000000"/>
              <w:left w:val="single" w:sz="8" w:space="0" w:color="000000"/>
              <w:bottom w:val="single" w:sz="8" w:space="0" w:color="000000"/>
            </w:tcBorders>
            <w:shd w:val="clear" w:color="auto" w:fill="auto"/>
          </w:tcPr>
          <w:p w14:paraId="2A4BD9B4"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3AEB987F"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8" w:space="0" w:color="000000"/>
              <w:bottom w:val="single" w:sz="8" w:space="0" w:color="000000"/>
            </w:tcBorders>
            <w:shd w:val="clear" w:color="auto" w:fill="EAF1DD"/>
          </w:tcPr>
          <w:p w14:paraId="7B460C43" w14:textId="77777777" w:rsidR="001524B8" w:rsidRDefault="001524B8">
            <w:pPr>
              <w:jc w:val="center"/>
            </w:pPr>
            <w:r>
              <w:rPr>
                <w:rFonts w:ascii="Arial Narrow" w:eastAsia="Symbol" w:hAnsi="Arial Narrow" w:cs="Arial Narrow"/>
                <w:b/>
                <w:bCs/>
                <w:sz w:val="16"/>
                <w:szCs w:val="16"/>
              </w:rPr>
              <w:t>1.740,00</w:t>
            </w:r>
          </w:p>
        </w:tc>
        <w:tc>
          <w:tcPr>
            <w:tcW w:w="1040" w:type="dxa"/>
            <w:tcBorders>
              <w:top w:val="single" w:sz="8" w:space="0" w:color="000000"/>
              <w:left w:val="single" w:sz="4" w:space="0" w:color="000000"/>
              <w:bottom w:val="single" w:sz="8" w:space="0" w:color="000000"/>
            </w:tcBorders>
            <w:shd w:val="clear" w:color="auto" w:fill="auto"/>
          </w:tcPr>
          <w:p w14:paraId="49515529" w14:textId="77777777" w:rsidR="001524B8" w:rsidRDefault="001524B8">
            <w:pPr>
              <w:jc w:val="center"/>
            </w:pPr>
            <w:r>
              <w:rPr>
                <w:rFonts w:ascii="Arial Narrow" w:eastAsia="Symbol" w:hAnsi="Arial Narrow" w:cs="Arial Narrow"/>
                <w:sz w:val="20"/>
              </w:rPr>
              <w:t>80,6%</w:t>
            </w:r>
          </w:p>
        </w:tc>
        <w:tc>
          <w:tcPr>
            <w:tcW w:w="1020" w:type="dxa"/>
            <w:tcBorders>
              <w:top w:val="single" w:sz="8" w:space="0" w:color="000000"/>
              <w:left w:val="single" w:sz="4" w:space="0" w:color="000000"/>
              <w:bottom w:val="single" w:sz="8" w:space="0" w:color="000000"/>
            </w:tcBorders>
            <w:shd w:val="clear" w:color="auto" w:fill="auto"/>
          </w:tcPr>
          <w:p w14:paraId="503CD23F" w14:textId="77777777" w:rsidR="001524B8" w:rsidRDefault="001524B8">
            <w:pPr>
              <w:jc w:val="center"/>
            </w:pPr>
            <w:r>
              <w:rPr>
                <w:rFonts w:ascii="Arial Narrow" w:eastAsia="Symbol" w:hAnsi="Arial Narrow" w:cs="Arial Narrow"/>
                <w:sz w:val="20"/>
              </w:rPr>
              <w:t>1.403,00</w:t>
            </w:r>
          </w:p>
        </w:tc>
        <w:tc>
          <w:tcPr>
            <w:tcW w:w="1100" w:type="dxa"/>
            <w:tcBorders>
              <w:top w:val="single" w:sz="8" w:space="0" w:color="000000"/>
              <w:left w:val="single" w:sz="4" w:space="0" w:color="000000"/>
              <w:bottom w:val="single" w:sz="8" w:space="0" w:color="000000"/>
            </w:tcBorders>
            <w:shd w:val="clear" w:color="auto" w:fill="EAF1DD"/>
          </w:tcPr>
          <w:p w14:paraId="485A983F" w14:textId="77777777" w:rsidR="001524B8" w:rsidRDefault="001524B8">
            <w:pPr>
              <w:jc w:val="center"/>
            </w:pPr>
            <w:r>
              <w:rPr>
                <w:rFonts w:ascii="Arial Narrow" w:eastAsia="Symbol" w:hAnsi="Arial Narrow" w:cs="Arial Narrow"/>
                <w:b/>
                <w:bCs/>
                <w:sz w:val="20"/>
              </w:rPr>
              <w:t>10,7%</w:t>
            </w:r>
          </w:p>
        </w:tc>
        <w:tc>
          <w:tcPr>
            <w:tcW w:w="1000" w:type="dxa"/>
            <w:tcBorders>
              <w:top w:val="single" w:sz="8" w:space="0" w:color="000000"/>
              <w:left w:val="single" w:sz="4" w:space="0" w:color="000000"/>
              <w:bottom w:val="single" w:sz="8" w:space="0" w:color="000000"/>
            </w:tcBorders>
            <w:shd w:val="clear" w:color="auto" w:fill="EAF1DD"/>
          </w:tcPr>
          <w:p w14:paraId="568F8F2A" w14:textId="77777777" w:rsidR="001524B8" w:rsidRDefault="001524B8">
            <w:pPr>
              <w:jc w:val="center"/>
            </w:pPr>
            <w:r>
              <w:rPr>
                <w:rFonts w:ascii="Arial Narrow" w:eastAsia="Symbol" w:hAnsi="Arial Narrow" w:cs="Arial Narrow"/>
                <w:b/>
                <w:bCs/>
                <w:sz w:val="20"/>
              </w:rPr>
              <w:t>186,00</w:t>
            </w:r>
          </w:p>
        </w:tc>
        <w:tc>
          <w:tcPr>
            <w:tcW w:w="1060" w:type="dxa"/>
            <w:tcBorders>
              <w:top w:val="single" w:sz="8" w:space="0" w:color="000000"/>
              <w:left w:val="single" w:sz="4" w:space="0" w:color="000000"/>
              <w:bottom w:val="single" w:sz="8" w:space="0" w:color="000000"/>
            </w:tcBorders>
            <w:shd w:val="clear" w:color="auto" w:fill="auto"/>
          </w:tcPr>
          <w:p w14:paraId="5C7415C6" w14:textId="77777777" w:rsidR="001524B8" w:rsidRDefault="001524B8">
            <w:pPr>
              <w:jc w:val="center"/>
            </w:pPr>
            <w:r>
              <w:rPr>
                <w:rFonts w:ascii="Arial Narrow" w:eastAsia="Symbol" w:hAnsi="Arial Narrow" w:cs="Arial Narrow"/>
                <w:sz w:val="20"/>
              </w:rPr>
              <w:t>91,3%</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6C742CC3" w14:textId="77777777" w:rsidR="001524B8" w:rsidRDefault="001524B8">
            <w:pPr>
              <w:jc w:val="center"/>
            </w:pPr>
            <w:r>
              <w:rPr>
                <w:rFonts w:ascii="Arial Narrow" w:eastAsia="Symbol" w:hAnsi="Arial Narrow" w:cs="Arial Narrow"/>
                <w:sz w:val="20"/>
              </w:rPr>
              <w:t>1.589,00</w:t>
            </w:r>
          </w:p>
        </w:tc>
      </w:tr>
      <w:tr w:rsidR="001524B8" w14:paraId="5B95154E" w14:textId="77777777">
        <w:trPr>
          <w:trHeight w:val="255"/>
        </w:trPr>
        <w:tc>
          <w:tcPr>
            <w:tcW w:w="480" w:type="dxa"/>
            <w:tcBorders>
              <w:left w:val="single" w:sz="8" w:space="0" w:color="000000"/>
              <w:bottom w:val="single" w:sz="4" w:space="0" w:color="000000"/>
            </w:tcBorders>
            <w:shd w:val="clear" w:color="auto" w:fill="auto"/>
          </w:tcPr>
          <w:p w14:paraId="79A285F3"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6AF9B568" w14:textId="77777777" w:rsidR="001524B8" w:rsidRDefault="001524B8">
            <w:pPr>
              <w:jc w:val="both"/>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08B159FC"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16D5CE20" w14:textId="77777777" w:rsidR="001524B8" w:rsidRDefault="001524B8">
            <w:pPr>
              <w:jc w:val="center"/>
            </w:pPr>
            <w:r>
              <w:rPr>
                <w:rFonts w:ascii="Arial Narrow" w:eastAsia="Symbol" w:hAnsi="Arial Narrow" w:cs="Arial Narrow"/>
                <w:color w:val="FF0000"/>
                <w:sz w:val="20"/>
              </w:rPr>
              <w:t> </w:t>
            </w:r>
          </w:p>
        </w:tc>
        <w:tc>
          <w:tcPr>
            <w:tcW w:w="1020" w:type="dxa"/>
            <w:tcBorders>
              <w:left w:val="single" w:sz="4" w:space="0" w:color="000000"/>
              <w:bottom w:val="single" w:sz="4" w:space="0" w:color="000000"/>
            </w:tcBorders>
            <w:shd w:val="clear" w:color="auto" w:fill="auto"/>
          </w:tcPr>
          <w:p w14:paraId="2351503C"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017FC087"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1D09AD66"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174DD7EF"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20619B72" w14:textId="77777777" w:rsidR="001524B8" w:rsidRDefault="001524B8">
            <w:pPr>
              <w:jc w:val="center"/>
            </w:pPr>
            <w:r>
              <w:rPr>
                <w:rFonts w:ascii="Arial Narrow" w:eastAsia="Symbol" w:hAnsi="Arial Narrow" w:cs="Arial Narrow"/>
                <w:sz w:val="20"/>
              </w:rPr>
              <w:t> </w:t>
            </w:r>
          </w:p>
        </w:tc>
      </w:tr>
      <w:tr w:rsidR="001524B8" w14:paraId="58A4695F" w14:textId="77777777">
        <w:trPr>
          <w:trHeight w:val="345"/>
        </w:trPr>
        <w:tc>
          <w:tcPr>
            <w:tcW w:w="480" w:type="dxa"/>
            <w:tcBorders>
              <w:left w:val="single" w:sz="8" w:space="0" w:color="000000"/>
              <w:bottom w:val="single" w:sz="4" w:space="0" w:color="000000"/>
            </w:tcBorders>
            <w:shd w:val="clear" w:color="auto" w:fill="auto"/>
          </w:tcPr>
          <w:p w14:paraId="015F2BF7" w14:textId="77777777" w:rsidR="001524B8" w:rsidRDefault="001524B8">
            <w:pPr>
              <w:jc w:val="center"/>
            </w:pPr>
            <w:r>
              <w:rPr>
                <w:rFonts w:ascii="Arial Narrow" w:eastAsia="Symbol" w:hAnsi="Arial Narrow" w:cs="Arial Narrow"/>
                <w:b/>
                <w:bCs/>
                <w:sz w:val="20"/>
              </w:rPr>
              <w:t>2</w:t>
            </w:r>
          </w:p>
        </w:tc>
        <w:tc>
          <w:tcPr>
            <w:tcW w:w="2840" w:type="dxa"/>
            <w:tcBorders>
              <w:left w:val="single" w:sz="4" w:space="0" w:color="000000"/>
              <w:bottom w:val="single" w:sz="4" w:space="0" w:color="000000"/>
            </w:tcBorders>
            <w:shd w:val="clear" w:color="auto" w:fill="auto"/>
          </w:tcPr>
          <w:p w14:paraId="3B265DA0" w14:textId="77777777" w:rsidR="001524B8" w:rsidRDefault="001524B8">
            <w:pPr>
              <w:jc w:val="both"/>
            </w:pPr>
            <w:r>
              <w:rPr>
                <w:rFonts w:ascii="Arial Narrow" w:eastAsia="Symbol" w:hAnsi="Arial Narrow" w:cs="Arial Narrow"/>
                <w:b/>
                <w:bCs/>
                <w:sz w:val="16"/>
                <w:szCs w:val="16"/>
              </w:rPr>
              <w:t>MOVIMENTO DE TERRA / DEMOLIÇÕES</w:t>
            </w:r>
          </w:p>
        </w:tc>
        <w:tc>
          <w:tcPr>
            <w:tcW w:w="1040" w:type="dxa"/>
            <w:tcBorders>
              <w:left w:val="single" w:sz="4" w:space="0" w:color="000000"/>
              <w:bottom w:val="single" w:sz="4" w:space="0" w:color="000000"/>
            </w:tcBorders>
            <w:shd w:val="clear" w:color="auto" w:fill="auto"/>
          </w:tcPr>
          <w:p w14:paraId="49E29420"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14595C21" w14:textId="77777777" w:rsidR="001524B8" w:rsidRDefault="001524B8">
            <w:pPr>
              <w:jc w:val="center"/>
            </w:pPr>
            <w:r>
              <w:rPr>
                <w:rFonts w:ascii="Arial Narrow" w:eastAsia="Symbol" w:hAnsi="Arial Narrow" w:cs="Arial Narrow"/>
                <w:color w:val="FF0000"/>
                <w:sz w:val="20"/>
              </w:rPr>
              <w:t> </w:t>
            </w:r>
          </w:p>
        </w:tc>
        <w:tc>
          <w:tcPr>
            <w:tcW w:w="1020" w:type="dxa"/>
            <w:tcBorders>
              <w:left w:val="single" w:sz="4" w:space="0" w:color="000000"/>
              <w:bottom w:val="single" w:sz="4" w:space="0" w:color="000000"/>
            </w:tcBorders>
            <w:shd w:val="clear" w:color="auto" w:fill="auto"/>
          </w:tcPr>
          <w:p w14:paraId="433022EC"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28B895C5"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4C567ED5"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2D4C8A2C"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6C5D76D3" w14:textId="77777777" w:rsidR="001524B8" w:rsidRDefault="001524B8">
            <w:pPr>
              <w:jc w:val="center"/>
            </w:pPr>
            <w:r>
              <w:rPr>
                <w:rFonts w:ascii="Arial Narrow" w:eastAsia="Symbol" w:hAnsi="Arial Narrow" w:cs="Arial Narrow"/>
                <w:sz w:val="20"/>
              </w:rPr>
              <w:t> </w:t>
            </w:r>
          </w:p>
        </w:tc>
      </w:tr>
      <w:tr w:rsidR="001524B8" w14:paraId="5D5BC89D" w14:textId="77777777">
        <w:trPr>
          <w:trHeight w:val="255"/>
        </w:trPr>
        <w:tc>
          <w:tcPr>
            <w:tcW w:w="480" w:type="dxa"/>
            <w:tcBorders>
              <w:left w:val="single" w:sz="8" w:space="0" w:color="000000"/>
              <w:bottom w:val="single" w:sz="4" w:space="0" w:color="000000"/>
            </w:tcBorders>
            <w:shd w:val="clear" w:color="auto" w:fill="auto"/>
          </w:tcPr>
          <w:p w14:paraId="366B50EE" w14:textId="77777777" w:rsidR="001524B8" w:rsidRDefault="001524B8">
            <w:pPr>
              <w:jc w:val="center"/>
            </w:pPr>
            <w:r>
              <w:rPr>
                <w:rFonts w:ascii="Arial Narrow" w:eastAsia="Symbol" w:hAnsi="Arial Narrow" w:cs="Arial Narrow"/>
                <w:sz w:val="20"/>
              </w:rPr>
              <w:t>2.1</w:t>
            </w:r>
          </w:p>
        </w:tc>
        <w:tc>
          <w:tcPr>
            <w:tcW w:w="2840" w:type="dxa"/>
            <w:tcBorders>
              <w:left w:val="single" w:sz="4" w:space="0" w:color="000000"/>
              <w:bottom w:val="single" w:sz="4" w:space="0" w:color="000000"/>
            </w:tcBorders>
            <w:shd w:val="clear" w:color="auto" w:fill="auto"/>
          </w:tcPr>
          <w:p w14:paraId="4E0C981F" w14:textId="77777777" w:rsidR="001524B8" w:rsidRDefault="001524B8">
            <w:pPr>
              <w:jc w:val="both"/>
            </w:pPr>
            <w:r>
              <w:rPr>
                <w:rFonts w:ascii="Arial Narrow" w:eastAsia="Symbol" w:hAnsi="Arial Narrow" w:cs="Arial Narrow"/>
                <w:color w:val="000000"/>
                <w:sz w:val="16"/>
                <w:szCs w:val="16"/>
              </w:rPr>
              <w:t>Limpeza do terreno</w:t>
            </w:r>
          </w:p>
        </w:tc>
        <w:tc>
          <w:tcPr>
            <w:tcW w:w="1040" w:type="dxa"/>
            <w:tcBorders>
              <w:left w:val="single" w:sz="4" w:space="0" w:color="000000"/>
              <w:bottom w:val="single" w:sz="4" w:space="0" w:color="000000"/>
            </w:tcBorders>
            <w:shd w:val="clear" w:color="auto" w:fill="auto"/>
          </w:tcPr>
          <w:p w14:paraId="5434B90C" w14:textId="77777777" w:rsidR="001524B8" w:rsidRDefault="001524B8">
            <w:pPr>
              <w:jc w:val="center"/>
            </w:pPr>
            <w:r>
              <w:rPr>
                <w:rFonts w:ascii="Arial Narrow" w:eastAsia="Symbol" w:hAnsi="Arial Narrow" w:cs="Arial Narrow"/>
                <w:sz w:val="16"/>
                <w:szCs w:val="16"/>
              </w:rPr>
              <w:t>645,00</w:t>
            </w:r>
          </w:p>
        </w:tc>
        <w:tc>
          <w:tcPr>
            <w:tcW w:w="1040" w:type="dxa"/>
            <w:tcBorders>
              <w:left w:val="single" w:sz="4" w:space="0" w:color="000000"/>
              <w:bottom w:val="single" w:sz="4" w:space="0" w:color="000000"/>
            </w:tcBorders>
            <w:shd w:val="clear" w:color="auto" w:fill="auto"/>
          </w:tcPr>
          <w:p w14:paraId="05ABEEC2"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14:paraId="2FF34372" w14:textId="77777777" w:rsidR="001524B8" w:rsidRDefault="001524B8">
            <w:pPr>
              <w:jc w:val="center"/>
            </w:pPr>
            <w:r>
              <w:rPr>
                <w:rFonts w:ascii="Arial Narrow" w:eastAsia="Symbol" w:hAnsi="Arial Narrow" w:cs="Arial Narrow"/>
                <w:sz w:val="20"/>
              </w:rPr>
              <w:t>32,25</w:t>
            </w:r>
          </w:p>
        </w:tc>
        <w:tc>
          <w:tcPr>
            <w:tcW w:w="1100" w:type="dxa"/>
            <w:tcBorders>
              <w:left w:val="single" w:sz="4" w:space="0" w:color="000000"/>
              <w:bottom w:val="single" w:sz="4" w:space="0" w:color="000000"/>
            </w:tcBorders>
            <w:shd w:val="clear" w:color="auto" w:fill="auto"/>
          </w:tcPr>
          <w:p w14:paraId="226F4462" w14:textId="77777777" w:rsidR="001524B8" w:rsidRDefault="001524B8">
            <w:pPr>
              <w:jc w:val="center"/>
            </w:pPr>
            <w:r>
              <w:rPr>
                <w:rFonts w:ascii="Arial Narrow" w:eastAsia="Symbol" w:hAnsi="Arial Narrow" w:cs="Arial Narrow"/>
                <w:sz w:val="20"/>
              </w:rPr>
              <w:t>95%</w:t>
            </w:r>
          </w:p>
        </w:tc>
        <w:tc>
          <w:tcPr>
            <w:tcW w:w="1000" w:type="dxa"/>
            <w:tcBorders>
              <w:left w:val="single" w:sz="4" w:space="0" w:color="000000"/>
              <w:bottom w:val="single" w:sz="4" w:space="0" w:color="000000"/>
            </w:tcBorders>
            <w:shd w:val="clear" w:color="auto" w:fill="auto"/>
          </w:tcPr>
          <w:p w14:paraId="219F2085" w14:textId="77777777" w:rsidR="001524B8" w:rsidRDefault="001524B8">
            <w:pPr>
              <w:jc w:val="center"/>
            </w:pPr>
            <w:r>
              <w:rPr>
                <w:rFonts w:ascii="Arial Narrow" w:eastAsia="Symbol" w:hAnsi="Arial Narrow" w:cs="Arial Narrow"/>
                <w:sz w:val="20"/>
              </w:rPr>
              <w:t>612,75</w:t>
            </w:r>
          </w:p>
        </w:tc>
        <w:tc>
          <w:tcPr>
            <w:tcW w:w="1060" w:type="dxa"/>
            <w:tcBorders>
              <w:left w:val="single" w:sz="4" w:space="0" w:color="000000"/>
              <w:bottom w:val="single" w:sz="4" w:space="0" w:color="000000"/>
            </w:tcBorders>
            <w:shd w:val="clear" w:color="auto" w:fill="auto"/>
          </w:tcPr>
          <w:p w14:paraId="70AF5BA4" w14:textId="77777777"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14:paraId="125B8DCE" w14:textId="77777777" w:rsidR="001524B8" w:rsidRDefault="001524B8">
            <w:pPr>
              <w:jc w:val="center"/>
            </w:pPr>
            <w:r>
              <w:rPr>
                <w:rFonts w:ascii="Arial Narrow" w:eastAsia="Symbol" w:hAnsi="Arial Narrow" w:cs="Arial Narrow"/>
                <w:sz w:val="20"/>
              </w:rPr>
              <w:t>645,00</w:t>
            </w:r>
          </w:p>
        </w:tc>
      </w:tr>
      <w:tr w:rsidR="001524B8" w14:paraId="2D8E1A6E" w14:textId="77777777">
        <w:trPr>
          <w:trHeight w:val="255"/>
        </w:trPr>
        <w:tc>
          <w:tcPr>
            <w:tcW w:w="480" w:type="dxa"/>
            <w:tcBorders>
              <w:left w:val="single" w:sz="8" w:space="0" w:color="000000"/>
              <w:bottom w:val="single" w:sz="4" w:space="0" w:color="000000"/>
            </w:tcBorders>
            <w:shd w:val="clear" w:color="auto" w:fill="auto"/>
          </w:tcPr>
          <w:p w14:paraId="252C1264" w14:textId="77777777" w:rsidR="001524B8" w:rsidRDefault="001524B8">
            <w:pPr>
              <w:jc w:val="center"/>
            </w:pPr>
            <w:r>
              <w:rPr>
                <w:rFonts w:ascii="Arial Narrow" w:eastAsia="Symbol" w:hAnsi="Arial Narrow" w:cs="Arial Narrow"/>
                <w:sz w:val="20"/>
              </w:rPr>
              <w:t>2.2</w:t>
            </w:r>
          </w:p>
        </w:tc>
        <w:tc>
          <w:tcPr>
            <w:tcW w:w="2840" w:type="dxa"/>
            <w:tcBorders>
              <w:left w:val="single" w:sz="4" w:space="0" w:color="000000"/>
              <w:bottom w:val="single" w:sz="4" w:space="0" w:color="000000"/>
            </w:tcBorders>
            <w:shd w:val="clear" w:color="auto" w:fill="auto"/>
          </w:tcPr>
          <w:p w14:paraId="26CA5AA0" w14:textId="77777777" w:rsidR="001524B8" w:rsidRDefault="001524B8">
            <w:pPr>
              <w:jc w:val="both"/>
            </w:pPr>
            <w:r>
              <w:rPr>
                <w:rFonts w:ascii="Arial Narrow" w:eastAsia="Symbol" w:hAnsi="Arial Narrow" w:cs="Arial Narrow"/>
                <w:color w:val="000000"/>
                <w:sz w:val="16"/>
                <w:szCs w:val="16"/>
              </w:rPr>
              <w:t xml:space="preserve">Aterro compactado </w:t>
            </w:r>
          </w:p>
        </w:tc>
        <w:tc>
          <w:tcPr>
            <w:tcW w:w="1040" w:type="dxa"/>
            <w:tcBorders>
              <w:left w:val="single" w:sz="4" w:space="0" w:color="000000"/>
              <w:bottom w:val="single" w:sz="4" w:space="0" w:color="000000"/>
            </w:tcBorders>
            <w:shd w:val="clear" w:color="auto" w:fill="auto"/>
          </w:tcPr>
          <w:p w14:paraId="3C036CDD" w14:textId="77777777" w:rsidR="001524B8" w:rsidRDefault="001524B8">
            <w:pPr>
              <w:jc w:val="center"/>
            </w:pPr>
            <w:r>
              <w:rPr>
                <w:rFonts w:ascii="Arial Narrow" w:eastAsia="Symbol" w:hAnsi="Arial Narrow" w:cs="Arial Narrow"/>
                <w:sz w:val="16"/>
                <w:szCs w:val="16"/>
              </w:rPr>
              <w:t>546,75</w:t>
            </w:r>
          </w:p>
        </w:tc>
        <w:tc>
          <w:tcPr>
            <w:tcW w:w="1040" w:type="dxa"/>
            <w:tcBorders>
              <w:left w:val="single" w:sz="4" w:space="0" w:color="000000"/>
              <w:bottom w:val="single" w:sz="4" w:space="0" w:color="000000"/>
            </w:tcBorders>
            <w:shd w:val="clear" w:color="auto" w:fill="auto"/>
          </w:tcPr>
          <w:p w14:paraId="6A7431B9"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14:paraId="06A48570" w14:textId="77777777" w:rsidR="001524B8" w:rsidRDefault="001524B8">
            <w:pPr>
              <w:jc w:val="center"/>
            </w:pPr>
            <w:r>
              <w:rPr>
                <w:rFonts w:ascii="Arial Narrow" w:eastAsia="Symbol" w:hAnsi="Arial Narrow" w:cs="Arial Narrow"/>
                <w:sz w:val="20"/>
              </w:rPr>
              <w:t>27,34</w:t>
            </w:r>
          </w:p>
        </w:tc>
        <w:tc>
          <w:tcPr>
            <w:tcW w:w="1100" w:type="dxa"/>
            <w:tcBorders>
              <w:left w:val="single" w:sz="4" w:space="0" w:color="000000"/>
              <w:bottom w:val="single" w:sz="4" w:space="0" w:color="000000"/>
            </w:tcBorders>
            <w:shd w:val="clear" w:color="auto" w:fill="auto"/>
          </w:tcPr>
          <w:p w14:paraId="709FDD7F" w14:textId="77777777" w:rsidR="001524B8" w:rsidRDefault="001524B8">
            <w:pPr>
              <w:jc w:val="center"/>
            </w:pPr>
            <w:r>
              <w:rPr>
                <w:rFonts w:ascii="Arial Narrow" w:eastAsia="Symbol" w:hAnsi="Arial Narrow" w:cs="Arial Narrow"/>
                <w:sz w:val="20"/>
              </w:rPr>
              <w:t>95%</w:t>
            </w:r>
          </w:p>
        </w:tc>
        <w:tc>
          <w:tcPr>
            <w:tcW w:w="1000" w:type="dxa"/>
            <w:tcBorders>
              <w:left w:val="single" w:sz="4" w:space="0" w:color="000000"/>
              <w:bottom w:val="single" w:sz="4" w:space="0" w:color="000000"/>
            </w:tcBorders>
            <w:shd w:val="clear" w:color="auto" w:fill="auto"/>
          </w:tcPr>
          <w:p w14:paraId="400139BD" w14:textId="77777777" w:rsidR="001524B8" w:rsidRDefault="001524B8">
            <w:pPr>
              <w:jc w:val="center"/>
            </w:pPr>
            <w:r>
              <w:rPr>
                <w:rFonts w:ascii="Arial Narrow" w:eastAsia="Symbol" w:hAnsi="Arial Narrow" w:cs="Arial Narrow"/>
                <w:sz w:val="20"/>
              </w:rPr>
              <w:t>519,41</w:t>
            </w:r>
          </w:p>
        </w:tc>
        <w:tc>
          <w:tcPr>
            <w:tcW w:w="1060" w:type="dxa"/>
            <w:tcBorders>
              <w:left w:val="single" w:sz="4" w:space="0" w:color="000000"/>
              <w:bottom w:val="single" w:sz="4" w:space="0" w:color="000000"/>
            </w:tcBorders>
            <w:shd w:val="clear" w:color="auto" w:fill="auto"/>
          </w:tcPr>
          <w:p w14:paraId="0A10D105" w14:textId="77777777"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14:paraId="422F59A0" w14:textId="77777777" w:rsidR="001524B8" w:rsidRDefault="001524B8">
            <w:pPr>
              <w:jc w:val="center"/>
            </w:pPr>
            <w:r>
              <w:rPr>
                <w:rFonts w:ascii="Arial Narrow" w:eastAsia="Symbol" w:hAnsi="Arial Narrow" w:cs="Arial Narrow"/>
                <w:sz w:val="20"/>
              </w:rPr>
              <w:t>546,75</w:t>
            </w:r>
          </w:p>
        </w:tc>
      </w:tr>
      <w:tr w:rsidR="001524B8" w14:paraId="081FEDBD" w14:textId="77777777">
        <w:trPr>
          <w:trHeight w:val="270"/>
        </w:trPr>
        <w:tc>
          <w:tcPr>
            <w:tcW w:w="480" w:type="dxa"/>
            <w:tcBorders>
              <w:left w:val="single" w:sz="8" w:space="0" w:color="000000"/>
            </w:tcBorders>
            <w:shd w:val="clear" w:color="auto" w:fill="auto"/>
          </w:tcPr>
          <w:p w14:paraId="3F98B67E" w14:textId="77777777" w:rsidR="001524B8" w:rsidRDefault="001524B8">
            <w:pPr>
              <w:jc w:val="center"/>
            </w:pPr>
            <w:r>
              <w:rPr>
                <w:rFonts w:ascii="Arial Narrow" w:eastAsia="Symbol" w:hAnsi="Arial Narrow" w:cs="Arial Narrow"/>
                <w:sz w:val="20"/>
              </w:rPr>
              <w:t>2.3</w:t>
            </w:r>
          </w:p>
        </w:tc>
        <w:tc>
          <w:tcPr>
            <w:tcW w:w="2840" w:type="dxa"/>
            <w:tcBorders>
              <w:left w:val="single" w:sz="4" w:space="0" w:color="000000"/>
            </w:tcBorders>
            <w:shd w:val="clear" w:color="auto" w:fill="auto"/>
          </w:tcPr>
          <w:p w14:paraId="609DD304" w14:textId="77777777" w:rsidR="001524B8" w:rsidRDefault="001524B8">
            <w:pPr>
              <w:jc w:val="both"/>
            </w:pPr>
            <w:r>
              <w:rPr>
                <w:rFonts w:ascii="Arial Narrow" w:eastAsia="Symbol" w:hAnsi="Arial Narrow" w:cs="Arial Narrow"/>
                <w:color w:val="000000"/>
                <w:sz w:val="16"/>
                <w:szCs w:val="16"/>
              </w:rPr>
              <w:t xml:space="preserve">Escavação Manual solo </w:t>
            </w:r>
          </w:p>
        </w:tc>
        <w:tc>
          <w:tcPr>
            <w:tcW w:w="1040" w:type="dxa"/>
            <w:tcBorders>
              <w:left w:val="single" w:sz="4" w:space="0" w:color="000000"/>
            </w:tcBorders>
            <w:shd w:val="clear" w:color="auto" w:fill="auto"/>
          </w:tcPr>
          <w:p w14:paraId="21B53917" w14:textId="77777777" w:rsidR="001524B8" w:rsidRDefault="001524B8">
            <w:pPr>
              <w:jc w:val="center"/>
            </w:pPr>
            <w:r>
              <w:rPr>
                <w:rFonts w:ascii="Arial Narrow" w:eastAsia="Symbol" w:hAnsi="Arial Narrow" w:cs="Arial Narrow"/>
                <w:sz w:val="16"/>
                <w:szCs w:val="16"/>
              </w:rPr>
              <w:t>231,56</w:t>
            </w:r>
          </w:p>
        </w:tc>
        <w:tc>
          <w:tcPr>
            <w:tcW w:w="1040" w:type="dxa"/>
            <w:tcBorders>
              <w:left w:val="single" w:sz="4" w:space="0" w:color="000000"/>
            </w:tcBorders>
            <w:shd w:val="clear" w:color="auto" w:fill="auto"/>
          </w:tcPr>
          <w:p w14:paraId="405BEBC4"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tcBorders>
            <w:shd w:val="clear" w:color="auto" w:fill="auto"/>
          </w:tcPr>
          <w:p w14:paraId="217091D3"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tcBorders>
            <w:shd w:val="clear" w:color="auto" w:fill="auto"/>
          </w:tcPr>
          <w:p w14:paraId="76971A66" w14:textId="77777777" w:rsidR="001524B8" w:rsidRDefault="001524B8">
            <w:pPr>
              <w:jc w:val="center"/>
            </w:pPr>
            <w:r>
              <w:rPr>
                <w:rFonts w:ascii="Arial Narrow" w:eastAsia="Symbol" w:hAnsi="Arial Narrow" w:cs="Arial Narrow"/>
                <w:sz w:val="20"/>
              </w:rPr>
              <w:t>63%</w:t>
            </w:r>
          </w:p>
        </w:tc>
        <w:tc>
          <w:tcPr>
            <w:tcW w:w="1000" w:type="dxa"/>
            <w:tcBorders>
              <w:left w:val="single" w:sz="4" w:space="0" w:color="000000"/>
            </w:tcBorders>
            <w:shd w:val="clear" w:color="auto" w:fill="auto"/>
          </w:tcPr>
          <w:p w14:paraId="1DDCB797" w14:textId="77777777" w:rsidR="001524B8" w:rsidRDefault="001524B8">
            <w:pPr>
              <w:jc w:val="center"/>
            </w:pPr>
            <w:r>
              <w:rPr>
                <w:rFonts w:ascii="Arial Narrow" w:eastAsia="Symbol" w:hAnsi="Arial Narrow" w:cs="Arial Narrow"/>
                <w:sz w:val="20"/>
              </w:rPr>
              <w:t>145,88</w:t>
            </w:r>
          </w:p>
        </w:tc>
        <w:tc>
          <w:tcPr>
            <w:tcW w:w="1060" w:type="dxa"/>
            <w:tcBorders>
              <w:left w:val="single" w:sz="4" w:space="0" w:color="000000"/>
            </w:tcBorders>
            <w:shd w:val="clear" w:color="auto" w:fill="auto"/>
          </w:tcPr>
          <w:p w14:paraId="377BCB23" w14:textId="77777777" w:rsidR="001524B8" w:rsidRDefault="001524B8">
            <w:pPr>
              <w:jc w:val="center"/>
            </w:pPr>
            <w:r>
              <w:rPr>
                <w:rFonts w:ascii="Arial Narrow" w:eastAsia="Symbol" w:hAnsi="Arial Narrow" w:cs="Arial Narrow"/>
                <w:sz w:val="20"/>
              </w:rPr>
              <w:t>63%</w:t>
            </w:r>
          </w:p>
        </w:tc>
        <w:tc>
          <w:tcPr>
            <w:tcW w:w="1220" w:type="dxa"/>
            <w:gridSpan w:val="4"/>
            <w:tcBorders>
              <w:left w:val="single" w:sz="4" w:space="0" w:color="000000"/>
              <w:right w:val="single" w:sz="8" w:space="0" w:color="000000"/>
            </w:tcBorders>
            <w:shd w:val="clear" w:color="auto" w:fill="auto"/>
          </w:tcPr>
          <w:p w14:paraId="232CC8CC" w14:textId="77777777" w:rsidR="001524B8" w:rsidRDefault="001524B8">
            <w:pPr>
              <w:jc w:val="center"/>
            </w:pPr>
            <w:r>
              <w:rPr>
                <w:rFonts w:ascii="Arial Narrow" w:eastAsia="Symbol" w:hAnsi="Arial Narrow" w:cs="Arial Narrow"/>
                <w:sz w:val="20"/>
              </w:rPr>
              <w:t>145,88</w:t>
            </w:r>
          </w:p>
        </w:tc>
      </w:tr>
      <w:tr w:rsidR="001524B8" w14:paraId="1D0421A7" w14:textId="77777777">
        <w:trPr>
          <w:trHeight w:val="270"/>
        </w:trPr>
        <w:tc>
          <w:tcPr>
            <w:tcW w:w="480" w:type="dxa"/>
            <w:tcBorders>
              <w:top w:val="single" w:sz="8" w:space="0" w:color="000000"/>
              <w:left w:val="single" w:sz="8" w:space="0" w:color="000000"/>
              <w:bottom w:val="single" w:sz="8" w:space="0" w:color="000000"/>
            </w:tcBorders>
            <w:shd w:val="clear" w:color="auto" w:fill="auto"/>
          </w:tcPr>
          <w:p w14:paraId="4BF024E8"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56C4A96D"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14:paraId="51A4AFEF" w14:textId="77777777" w:rsidR="001524B8" w:rsidRDefault="001524B8">
            <w:pPr>
              <w:jc w:val="center"/>
            </w:pPr>
            <w:r>
              <w:rPr>
                <w:rFonts w:ascii="Arial Narrow" w:eastAsia="Symbol" w:hAnsi="Arial Narrow" w:cs="Arial Narrow"/>
                <w:b/>
                <w:bCs/>
                <w:sz w:val="16"/>
                <w:szCs w:val="16"/>
              </w:rPr>
              <w:t>1.423,31</w:t>
            </w:r>
          </w:p>
        </w:tc>
        <w:tc>
          <w:tcPr>
            <w:tcW w:w="1040" w:type="dxa"/>
            <w:tcBorders>
              <w:top w:val="single" w:sz="8" w:space="0" w:color="000000"/>
              <w:left w:val="single" w:sz="4" w:space="0" w:color="000000"/>
              <w:bottom w:val="single" w:sz="8" w:space="0" w:color="000000"/>
            </w:tcBorders>
            <w:shd w:val="clear" w:color="auto" w:fill="auto"/>
          </w:tcPr>
          <w:p w14:paraId="35FE4EE6" w14:textId="77777777" w:rsidR="001524B8" w:rsidRDefault="001524B8">
            <w:pPr>
              <w:jc w:val="center"/>
            </w:pPr>
            <w:r>
              <w:rPr>
                <w:rFonts w:ascii="Arial Narrow" w:eastAsia="Symbol" w:hAnsi="Arial Narrow" w:cs="Arial Narrow"/>
                <w:sz w:val="20"/>
              </w:rPr>
              <w:t>4,2%</w:t>
            </w:r>
          </w:p>
        </w:tc>
        <w:tc>
          <w:tcPr>
            <w:tcW w:w="1020" w:type="dxa"/>
            <w:tcBorders>
              <w:top w:val="single" w:sz="8" w:space="0" w:color="000000"/>
              <w:left w:val="single" w:sz="4" w:space="0" w:color="000000"/>
              <w:bottom w:val="single" w:sz="8" w:space="0" w:color="000000"/>
            </w:tcBorders>
            <w:shd w:val="clear" w:color="auto" w:fill="auto"/>
          </w:tcPr>
          <w:p w14:paraId="782596AE" w14:textId="77777777" w:rsidR="001524B8" w:rsidRDefault="001524B8">
            <w:pPr>
              <w:jc w:val="center"/>
            </w:pPr>
            <w:r>
              <w:rPr>
                <w:rFonts w:ascii="Arial Narrow" w:eastAsia="Symbol" w:hAnsi="Arial Narrow" w:cs="Arial Narrow"/>
                <w:sz w:val="20"/>
              </w:rPr>
              <w:t>59,59</w:t>
            </w:r>
          </w:p>
        </w:tc>
        <w:tc>
          <w:tcPr>
            <w:tcW w:w="1100" w:type="dxa"/>
            <w:tcBorders>
              <w:top w:val="single" w:sz="8" w:space="0" w:color="000000"/>
              <w:left w:val="single" w:sz="4" w:space="0" w:color="000000"/>
              <w:bottom w:val="single" w:sz="8" w:space="0" w:color="000000"/>
            </w:tcBorders>
            <w:shd w:val="clear" w:color="auto" w:fill="EAF1DD"/>
          </w:tcPr>
          <w:p w14:paraId="55129C34" w14:textId="77777777" w:rsidR="001524B8" w:rsidRDefault="001524B8">
            <w:pPr>
              <w:jc w:val="center"/>
            </w:pPr>
            <w:r>
              <w:rPr>
                <w:rFonts w:ascii="Arial Narrow" w:eastAsia="Symbol" w:hAnsi="Arial Narrow" w:cs="Arial Narrow"/>
                <w:b/>
                <w:bCs/>
                <w:sz w:val="20"/>
              </w:rPr>
              <w:t>89,8%</w:t>
            </w:r>
          </w:p>
        </w:tc>
        <w:tc>
          <w:tcPr>
            <w:tcW w:w="1000" w:type="dxa"/>
            <w:tcBorders>
              <w:top w:val="single" w:sz="8" w:space="0" w:color="000000"/>
              <w:left w:val="single" w:sz="4" w:space="0" w:color="000000"/>
              <w:bottom w:val="single" w:sz="8" w:space="0" w:color="000000"/>
            </w:tcBorders>
            <w:shd w:val="clear" w:color="auto" w:fill="EAF1DD"/>
          </w:tcPr>
          <w:p w14:paraId="45FF4EA2" w14:textId="77777777" w:rsidR="001524B8" w:rsidRDefault="001524B8">
            <w:pPr>
              <w:jc w:val="center"/>
            </w:pPr>
            <w:r>
              <w:rPr>
                <w:rFonts w:ascii="Arial Narrow" w:eastAsia="Symbol" w:hAnsi="Arial Narrow" w:cs="Arial Narrow"/>
                <w:b/>
                <w:bCs/>
                <w:sz w:val="20"/>
              </w:rPr>
              <w:t>1.278,05</w:t>
            </w:r>
          </w:p>
        </w:tc>
        <w:tc>
          <w:tcPr>
            <w:tcW w:w="1060" w:type="dxa"/>
            <w:tcBorders>
              <w:top w:val="single" w:sz="8" w:space="0" w:color="000000"/>
              <w:left w:val="single" w:sz="4" w:space="0" w:color="000000"/>
              <w:bottom w:val="single" w:sz="8" w:space="0" w:color="000000"/>
            </w:tcBorders>
            <w:shd w:val="clear" w:color="auto" w:fill="auto"/>
          </w:tcPr>
          <w:p w14:paraId="6E786B39" w14:textId="77777777" w:rsidR="001524B8" w:rsidRDefault="001524B8">
            <w:pPr>
              <w:jc w:val="center"/>
            </w:pPr>
            <w:r>
              <w:rPr>
                <w:rFonts w:ascii="Arial Narrow" w:eastAsia="Symbol" w:hAnsi="Arial Narrow" w:cs="Arial Narrow"/>
                <w:sz w:val="20"/>
              </w:rPr>
              <w:t>94,0%</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1CB669C3" w14:textId="77777777" w:rsidR="001524B8" w:rsidRDefault="001524B8">
            <w:pPr>
              <w:jc w:val="center"/>
            </w:pPr>
            <w:r>
              <w:rPr>
                <w:rFonts w:ascii="Arial Narrow" w:eastAsia="Symbol" w:hAnsi="Arial Narrow" w:cs="Arial Narrow"/>
                <w:sz w:val="20"/>
              </w:rPr>
              <w:t>1.337,63</w:t>
            </w:r>
          </w:p>
        </w:tc>
      </w:tr>
      <w:tr w:rsidR="001524B8" w14:paraId="6D7D646C" w14:textId="77777777">
        <w:trPr>
          <w:trHeight w:val="255"/>
        </w:trPr>
        <w:tc>
          <w:tcPr>
            <w:tcW w:w="480" w:type="dxa"/>
            <w:tcBorders>
              <w:left w:val="single" w:sz="8" w:space="0" w:color="000000"/>
              <w:bottom w:val="single" w:sz="4" w:space="0" w:color="000000"/>
            </w:tcBorders>
            <w:shd w:val="clear" w:color="auto" w:fill="auto"/>
          </w:tcPr>
          <w:p w14:paraId="428BC5E8"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07341EA4" w14:textId="77777777" w:rsidR="001524B8" w:rsidRDefault="001524B8">
            <w:pPr>
              <w:jc w:val="both"/>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75882662"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03356F46"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33FA72AC"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2A0E0AB4"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77BD5A2D"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363978CB"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55DBD4BE" w14:textId="77777777" w:rsidR="001524B8" w:rsidRDefault="001524B8">
            <w:pPr>
              <w:jc w:val="center"/>
            </w:pPr>
            <w:r>
              <w:rPr>
                <w:rFonts w:ascii="Arial Narrow" w:eastAsia="Symbol" w:hAnsi="Arial Narrow" w:cs="Arial Narrow"/>
                <w:sz w:val="20"/>
              </w:rPr>
              <w:t> </w:t>
            </w:r>
          </w:p>
        </w:tc>
      </w:tr>
      <w:tr w:rsidR="001524B8" w14:paraId="6286F377" w14:textId="77777777">
        <w:trPr>
          <w:trHeight w:val="255"/>
        </w:trPr>
        <w:tc>
          <w:tcPr>
            <w:tcW w:w="480" w:type="dxa"/>
            <w:tcBorders>
              <w:left w:val="single" w:sz="8" w:space="0" w:color="000000"/>
              <w:bottom w:val="single" w:sz="4" w:space="0" w:color="000000"/>
            </w:tcBorders>
            <w:shd w:val="clear" w:color="auto" w:fill="auto"/>
          </w:tcPr>
          <w:p w14:paraId="7E82768C" w14:textId="77777777" w:rsidR="001524B8" w:rsidRDefault="001524B8">
            <w:pPr>
              <w:jc w:val="center"/>
            </w:pPr>
            <w:r>
              <w:rPr>
                <w:rFonts w:ascii="Arial Narrow" w:eastAsia="Symbol" w:hAnsi="Arial Narrow" w:cs="Arial Narrow"/>
                <w:b/>
                <w:bCs/>
                <w:sz w:val="20"/>
              </w:rPr>
              <w:t>3</w:t>
            </w:r>
          </w:p>
        </w:tc>
        <w:tc>
          <w:tcPr>
            <w:tcW w:w="2840" w:type="dxa"/>
            <w:tcBorders>
              <w:left w:val="single" w:sz="4" w:space="0" w:color="000000"/>
              <w:bottom w:val="single" w:sz="4" w:space="0" w:color="000000"/>
            </w:tcBorders>
            <w:shd w:val="clear" w:color="auto" w:fill="auto"/>
          </w:tcPr>
          <w:p w14:paraId="6E0AC7AD" w14:textId="77777777" w:rsidR="001524B8" w:rsidRDefault="001524B8">
            <w:pPr>
              <w:jc w:val="both"/>
            </w:pPr>
            <w:r>
              <w:rPr>
                <w:rFonts w:ascii="Arial Narrow" w:eastAsia="Symbol" w:hAnsi="Arial Narrow" w:cs="Arial Narrow"/>
                <w:b/>
                <w:bCs/>
                <w:sz w:val="16"/>
                <w:szCs w:val="16"/>
              </w:rPr>
              <w:t xml:space="preserve">INFRA ESTRUTURA / FUNDAÇÕES </w:t>
            </w:r>
          </w:p>
        </w:tc>
        <w:tc>
          <w:tcPr>
            <w:tcW w:w="1040" w:type="dxa"/>
            <w:tcBorders>
              <w:left w:val="single" w:sz="4" w:space="0" w:color="000000"/>
              <w:bottom w:val="single" w:sz="4" w:space="0" w:color="000000"/>
            </w:tcBorders>
            <w:shd w:val="clear" w:color="auto" w:fill="auto"/>
          </w:tcPr>
          <w:p w14:paraId="2E9B2A90"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11BCB3C0"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0F4893A3"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6E54813F"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3AEF2E18"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04C83141"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0F16389F" w14:textId="77777777" w:rsidR="001524B8" w:rsidRDefault="001524B8">
            <w:pPr>
              <w:jc w:val="center"/>
            </w:pPr>
            <w:r>
              <w:rPr>
                <w:rFonts w:ascii="Arial Narrow" w:eastAsia="Symbol" w:hAnsi="Arial Narrow" w:cs="Arial Narrow"/>
                <w:sz w:val="20"/>
              </w:rPr>
              <w:t> </w:t>
            </w:r>
          </w:p>
        </w:tc>
      </w:tr>
      <w:tr w:rsidR="001524B8" w14:paraId="2717D441" w14:textId="77777777">
        <w:trPr>
          <w:trHeight w:val="255"/>
        </w:trPr>
        <w:tc>
          <w:tcPr>
            <w:tcW w:w="480" w:type="dxa"/>
            <w:tcBorders>
              <w:left w:val="single" w:sz="8" w:space="0" w:color="000000"/>
              <w:bottom w:val="single" w:sz="4" w:space="0" w:color="000000"/>
            </w:tcBorders>
            <w:shd w:val="clear" w:color="auto" w:fill="FFFFFF"/>
          </w:tcPr>
          <w:p w14:paraId="6E3715E9" w14:textId="77777777" w:rsidR="001524B8" w:rsidRDefault="001524B8">
            <w:pPr>
              <w:jc w:val="center"/>
            </w:pPr>
            <w:r>
              <w:rPr>
                <w:rFonts w:ascii="Arial Narrow" w:eastAsia="Symbol" w:hAnsi="Arial Narrow" w:cs="Arial Narrow"/>
                <w:sz w:val="20"/>
              </w:rPr>
              <w:t>3.1</w:t>
            </w:r>
          </w:p>
        </w:tc>
        <w:tc>
          <w:tcPr>
            <w:tcW w:w="2840" w:type="dxa"/>
            <w:tcBorders>
              <w:left w:val="single" w:sz="4" w:space="0" w:color="000000"/>
              <w:bottom w:val="single" w:sz="4" w:space="0" w:color="000000"/>
            </w:tcBorders>
            <w:shd w:val="clear" w:color="auto" w:fill="auto"/>
          </w:tcPr>
          <w:p w14:paraId="52508B3F" w14:textId="77777777" w:rsidR="001524B8" w:rsidRDefault="001524B8">
            <w:pPr>
              <w:jc w:val="both"/>
            </w:pPr>
            <w:r>
              <w:rPr>
                <w:rFonts w:ascii="Arial Narrow" w:eastAsia="Symbol" w:hAnsi="Arial Narrow" w:cs="Arial Narrow"/>
                <w:sz w:val="16"/>
                <w:szCs w:val="16"/>
              </w:rPr>
              <w:t xml:space="preserve">Estaca escavada, </w:t>
            </w:r>
            <w:proofErr w:type="spellStart"/>
            <w:r>
              <w:rPr>
                <w:rFonts w:ascii="Arial Narrow" w:eastAsia="Symbol" w:hAnsi="Arial Narrow" w:cs="Arial Narrow"/>
                <w:sz w:val="16"/>
                <w:szCs w:val="16"/>
              </w:rPr>
              <w:t>diâm</w:t>
            </w:r>
            <w:proofErr w:type="spellEnd"/>
            <w:r>
              <w:rPr>
                <w:rFonts w:ascii="Arial Narrow" w:eastAsia="Symbol" w:hAnsi="Arial Narrow" w:cs="Arial Narrow"/>
                <w:sz w:val="16"/>
                <w:szCs w:val="16"/>
              </w:rPr>
              <w:t>=300mm</w:t>
            </w:r>
          </w:p>
        </w:tc>
        <w:tc>
          <w:tcPr>
            <w:tcW w:w="1040" w:type="dxa"/>
            <w:tcBorders>
              <w:left w:val="single" w:sz="4" w:space="0" w:color="000000"/>
              <w:bottom w:val="single" w:sz="4" w:space="0" w:color="000000"/>
            </w:tcBorders>
            <w:shd w:val="clear" w:color="auto" w:fill="auto"/>
          </w:tcPr>
          <w:p w14:paraId="76FAD69C" w14:textId="77777777" w:rsidR="001524B8" w:rsidRDefault="001524B8">
            <w:pPr>
              <w:jc w:val="center"/>
            </w:pPr>
            <w:r>
              <w:rPr>
                <w:rFonts w:ascii="Arial Narrow" w:eastAsia="Symbol" w:hAnsi="Arial Narrow" w:cs="Arial Narrow"/>
                <w:sz w:val="16"/>
                <w:szCs w:val="16"/>
              </w:rPr>
              <w:t>2.673,84</w:t>
            </w:r>
          </w:p>
        </w:tc>
        <w:tc>
          <w:tcPr>
            <w:tcW w:w="1040" w:type="dxa"/>
            <w:tcBorders>
              <w:left w:val="single" w:sz="4" w:space="0" w:color="000000"/>
              <w:bottom w:val="single" w:sz="4" w:space="0" w:color="000000"/>
            </w:tcBorders>
            <w:shd w:val="clear" w:color="auto" w:fill="auto"/>
          </w:tcPr>
          <w:p w14:paraId="10082000"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14:paraId="22C06742" w14:textId="77777777" w:rsidR="001524B8" w:rsidRDefault="001524B8">
            <w:pPr>
              <w:jc w:val="center"/>
            </w:pPr>
            <w:r>
              <w:rPr>
                <w:rFonts w:ascii="Arial Narrow" w:eastAsia="Symbol" w:hAnsi="Arial Narrow" w:cs="Arial Narrow"/>
                <w:sz w:val="20"/>
              </w:rPr>
              <w:t>133,69</w:t>
            </w:r>
          </w:p>
        </w:tc>
        <w:tc>
          <w:tcPr>
            <w:tcW w:w="1100" w:type="dxa"/>
            <w:tcBorders>
              <w:left w:val="single" w:sz="4" w:space="0" w:color="000000"/>
              <w:bottom w:val="single" w:sz="4" w:space="0" w:color="000000"/>
            </w:tcBorders>
            <w:shd w:val="clear" w:color="auto" w:fill="auto"/>
          </w:tcPr>
          <w:p w14:paraId="4A461EDA" w14:textId="77777777" w:rsidR="001524B8" w:rsidRDefault="001524B8">
            <w:pPr>
              <w:jc w:val="center"/>
            </w:pPr>
            <w:r>
              <w:rPr>
                <w:rFonts w:ascii="Arial Narrow" w:eastAsia="Symbol" w:hAnsi="Arial Narrow" w:cs="Arial Narrow"/>
                <w:sz w:val="20"/>
              </w:rPr>
              <w:t>80%</w:t>
            </w:r>
          </w:p>
        </w:tc>
        <w:tc>
          <w:tcPr>
            <w:tcW w:w="1000" w:type="dxa"/>
            <w:tcBorders>
              <w:left w:val="single" w:sz="4" w:space="0" w:color="000000"/>
              <w:bottom w:val="single" w:sz="4" w:space="0" w:color="000000"/>
            </w:tcBorders>
            <w:shd w:val="clear" w:color="auto" w:fill="auto"/>
          </w:tcPr>
          <w:p w14:paraId="7F1A5CCB" w14:textId="77777777" w:rsidR="001524B8" w:rsidRDefault="001524B8">
            <w:pPr>
              <w:jc w:val="center"/>
            </w:pPr>
            <w:r>
              <w:rPr>
                <w:rFonts w:ascii="Arial Narrow" w:eastAsia="Symbol" w:hAnsi="Arial Narrow" w:cs="Arial Narrow"/>
                <w:sz w:val="20"/>
              </w:rPr>
              <w:t>2.139,07</w:t>
            </w:r>
          </w:p>
        </w:tc>
        <w:tc>
          <w:tcPr>
            <w:tcW w:w="1060" w:type="dxa"/>
            <w:tcBorders>
              <w:left w:val="single" w:sz="4" w:space="0" w:color="000000"/>
              <w:bottom w:val="single" w:sz="4" w:space="0" w:color="000000"/>
            </w:tcBorders>
            <w:shd w:val="clear" w:color="auto" w:fill="auto"/>
          </w:tcPr>
          <w:p w14:paraId="3166E284" w14:textId="77777777" w:rsidR="001524B8" w:rsidRDefault="001524B8">
            <w:pPr>
              <w:jc w:val="center"/>
            </w:pPr>
            <w:r>
              <w:rPr>
                <w:rFonts w:ascii="Arial Narrow" w:eastAsia="Symbol" w:hAnsi="Arial Narrow" w:cs="Arial Narrow"/>
                <w:sz w:val="20"/>
              </w:rPr>
              <w:t>85%</w:t>
            </w:r>
          </w:p>
        </w:tc>
        <w:tc>
          <w:tcPr>
            <w:tcW w:w="1220" w:type="dxa"/>
            <w:gridSpan w:val="4"/>
            <w:tcBorders>
              <w:left w:val="single" w:sz="4" w:space="0" w:color="000000"/>
              <w:bottom w:val="single" w:sz="4" w:space="0" w:color="000000"/>
              <w:right w:val="single" w:sz="8" w:space="0" w:color="000000"/>
            </w:tcBorders>
            <w:shd w:val="clear" w:color="auto" w:fill="auto"/>
          </w:tcPr>
          <w:p w14:paraId="530CA4B7" w14:textId="77777777" w:rsidR="001524B8" w:rsidRDefault="001524B8">
            <w:pPr>
              <w:jc w:val="center"/>
            </w:pPr>
            <w:r>
              <w:rPr>
                <w:rFonts w:ascii="Arial Narrow" w:eastAsia="Symbol" w:hAnsi="Arial Narrow" w:cs="Arial Narrow"/>
                <w:sz w:val="20"/>
              </w:rPr>
              <w:t>2.272,76</w:t>
            </w:r>
          </w:p>
        </w:tc>
      </w:tr>
      <w:tr w:rsidR="001524B8" w14:paraId="71E508C8" w14:textId="77777777">
        <w:trPr>
          <w:trHeight w:val="270"/>
        </w:trPr>
        <w:tc>
          <w:tcPr>
            <w:tcW w:w="480" w:type="dxa"/>
            <w:tcBorders>
              <w:left w:val="single" w:sz="8" w:space="0" w:color="000000"/>
            </w:tcBorders>
            <w:shd w:val="clear" w:color="auto" w:fill="FFFFFF"/>
          </w:tcPr>
          <w:p w14:paraId="583677EF" w14:textId="77777777" w:rsidR="001524B8" w:rsidRDefault="001524B8">
            <w:pPr>
              <w:jc w:val="center"/>
            </w:pPr>
            <w:r>
              <w:rPr>
                <w:rFonts w:ascii="Arial Narrow" w:eastAsia="Symbol" w:hAnsi="Arial Narrow" w:cs="Arial Narrow"/>
                <w:sz w:val="20"/>
              </w:rPr>
              <w:t>3.2</w:t>
            </w:r>
          </w:p>
        </w:tc>
        <w:tc>
          <w:tcPr>
            <w:tcW w:w="2840" w:type="dxa"/>
            <w:tcBorders>
              <w:left w:val="single" w:sz="4" w:space="0" w:color="000000"/>
            </w:tcBorders>
            <w:shd w:val="clear" w:color="auto" w:fill="auto"/>
          </w:tcPr>
          <w:p w14:paraId="3CA4001D" w14:textId="77777777" w:rsidR="001524B8" w:rsidRDefault="001524B8">
            <w:pPr>
              <w:jc w:val="both"/>
            </w:pPr>
            <w:r>
              <w:rPr>
                <w:rFonts w:ascii="Arial Narrow" w:eastAsia="Symbol" w:hAnsi="Arial Narrow" w:cs="Arial Narrow"/>
                <w:sz w:val="16"/>
                <w:szCs w:val="16"/>
              </w:rPr>
              <w:t xml:space="preserve">Vigas de fundação </w:t>
            </w:r>
          </w:p>
        </w:tc>
        <w:tc>
          <w:tcPr>
            <w:tcW w:w="1040" w:type="dxa"/>
            <w:tcBorders>
              <w:left w:val="single" w:sz="4" w:space="0" w:color="000000"/>
            </w:tcBorders>
            <w:shd w:val="clear" w:color="auto" w:fill="auto"/>
          </w:tcPr>
          <w:p w14:paraId="7AA52EC6" w14:textId="77777777" w:rsidR="001524B8" w:rsidRDefault="001524B8">
            <w:pPr>
              <w:jc w:val="center"/>
            </w:pPr>
            <w:r>
              <w:rPr>
                <w:rFonts w:ascii="Arial Narrow" w:eastAsia="Symbol" w:hAnsi="Arial Narrow" w:cs="Arial Narrow"/>
                <w:sz w:val="16"/>
                <w:szCs w:val="16"/>
              </w:rPr>
              <w:t>5.647,75</w:t>
            </w:r>
          </w:p>
        </w:tc>
        <w:tc>
          <w:tcPr>
            <w:tcW w:w="1040" w:type="dxa"/>
            <w:tcBorders>
              <w:left w:val="single" w:sz="4" w:space="0" w:color="000000"/>
            </w:tcBorders>
            <w:shd w:val="clear" w:color="auto" w:fill="auto"/>
          </w:tcPr>
          <w:p w14:paraId="2E0064C2" w14:textId="77777777" w:rsidR="001524B8" w:rsidRDefault="001524B8">
            <w:pPr>
              <w:jc w:val="center"/>
            </w:pPr>
            <w:r>
              <w:rPr>
                <w:rFonts w:ascii="Arial Narrow" w:eastAsia="Symbol" w:hAnsi="Arial Narrow" w:cs="Arial Narrow"/>
                <w:sz w:val="20"/>
              </w:rPr>
              <w:t>25%</w:t>
            </w:r>
          </w:p>
        </w:tc>
        <w:tc>
          <w:tcPr>
            <w:tcW w:w="1020" w:type="dxa"/>
            <w:tcBorders>
              <w:left w:val="single" w:sz="4" w:space="0" w:color="000000"/>
            </w:tcBorders>
            <w:shd w:val="clear" w:color="auto" w:fill="auto"/>
          </w:tcPr>
          <w:p w14:paraId="60261FA5" w14:textId="77777777" w:rsidR="001524B8" w:rsidRDefault="001524B8">
            <w:pPr>
              <w:jc w:val="center"/>
            </w:pPr>
            <w:r>
              <w:rPr>
                <w:rFonts w:ascii="Arial Narrow" w:eastAsia="Symbol" w:hAnsi="Arial Narrow" w:cs="Arial Narrow"/>
                <w:sz w:val="20"/>
              </w:rPr>
              <w:t>1.411,94</w:t>
            </w:r>
          </w:p>
        </w:tc>
        <w:tc>
          <w:tcPr>
            <w:tcW w:w="1100" w:type="dxa"/>
            <w:tcBorders>
              <w:left w:val="single" w:sz="4" w:space="0" w:color="000000"/>
            </w:tcBorders>
            <w:shd w:val="clear" w:color="auto" w:fill="auto"/>
          </w:tcPr>
          <w:p w14:paraId="3198ED7C" w14:textId="77777777" w:rsidR="001524B8" w:rsidRDefault="001524B8">
            <w:pPr>
              <w:jc w:val="center"/>
            </w:pPr>
            <w:r>
              <w:rPr>
                <w:rFonts w:ascii="Arial Narrow" w:eastAsia="Symbol" w:hAnsi="Arial Narrow" w:cs="Arial Narrow"/>
                <w:sz w:val="20"/>
              </w:rPr>
              <w:t>45%</w:t>
            </w:r>
          </w:p>
        </w:tc>
        <w:tc>
          <w:tcPr>
            <w:tcW w:w="1000" w:type="dxa"/>
            <w:tcBorders>
              <w:left w:val="single" w:sz="4" w:space="0" w:color="000000"/>
            </w:tcBorders>
            <w:shd w:val="clear" w:color="auto" w:fill="auto"/>
          </w:tcPr>
          <w:p w14:paraId="52DB8124" w14:textId="77777777" w:rsidR="001524B8" w:rsidRDefault="001524B8">
            <w:pPr>
              <w:jc w:val="center"/>
            </w:pPr>
            <w:r>
              <w:rPr>
                <w:rFonts w:ascii="Arial Narrow" w:eastAsia="Symbol" w:hAnsi="Arial Narrow" w:cs="Arial Narrow"/>
                <w:sz w:val="20"/>
              </w:rPr>
              <w:t>2.541,49</w:t>
            </w:r>
          </w:p>
        </w:tc>
        <w:tc>
          <w:tcPr>
            <w:tcW w:w="1060" w:type="dxa"/>
            <w:tcBorders>
              <w:left w:val="single" w:sz="4" w:space="0" w:color="000000"/>
            </w:tcBorders>
            <w:shd w:val="clear" w:color="auto" w:fill="auto"/>
          </w:tcPr>
          <w:p w14:paraId="49F62CC7" w14:textId="77777777" w:rsidR="001524B8" w:rsidRDefault="001524B8">
            <w:pPr>
              <w:jc w:val="center"/>
            </w:pPr>
            <w:r>
              <w:rPr>
                <w:rFonts w:ascii="Arial Narrow" w:eastAsia="Symbol" w:hAnsi="Arial Narrow" w:cs="Arial Narrow"/>
                <w:sz w:val="20"/>
              </w:rPr>
              <w:t>70%</w:t>
            </w:r>
          </w:p>
        </w:tc>
        <w:tc>
          <w:tcPr>
            <w:tcW w:w="1220" w:type="dxa"/>
            <w:gridSpan w:val="4"/>
            <w:tcBorders>
              <w:left w:val="single" w:sz="4" w:space="0" w:color="000000"/>
              <w:right w:val="single" w:sz="8" w:space="0" w:color="000000"/>
            </w:tcBorders>
            <w:shd w:val="clear" w:color="auto" w:fill="auto"/>
          </w:tcPr>
          <w:p w14:paraId="04209AF3" w14:textId="77777777" w:rsidR="001524B8" w:rsidRDefault="001524B8">
            <w:pPr>
              <w:jc w:val="center"/>
            </w:pPr>
            <w:r>
              <w:rPr>
                <w:rFonts w:ascii="Arial Narrow" w:eastAsia="Symbol" w:hAnsi="Arial Narrow" w:cs="Arial Narrow"/>
                <w:sz w:val="20"/>
              </w:rPr>
              <w:t>3.953,43</w:t>
            </w:r>
          </w:p>
        </w:tc>
      </w:tr>
      <w:tr w:rsidR="001524B8" w14:paraId="78E83125" w14:textId="77777777">
        <w:trPr>
          <w:trHeight w:val="270"/>
        </w:trPr>
        <w:tc>
          <w:tcPr>
            <w:tcW w:w="480" w:type="dxa"/>
            <w:tcBorders>
              <w:top w:val="single" w:sz="8" w:space="0" w:color="000000"/>
              <w:left w:val="single" w:sz="8" w:space="0" w:color="000000"/>
              <w:bottom w:val="single" w:sz="8" w:space="0" w:color="000000"/>
            </w:tcBorders>
            <w:shd w:val="clear" w:color="auto" w:fill="FFFFFF"/>
          </w:tcPr>
          <w:p w14:paraId="7A8EDCCF"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55B9F0A7"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14:paraId="59520F75" w14:textId="77777777" w:rsidR="001524B8" w:rsidRDefault="001524B8">
            <w:pPr>
              <w:jc w:val="center"/>
            </w:pPr>
            <w:r>
              <w:rPr>
                <w:rFonts w:ascii="Arial Narrow" w:eastAsia="Symbol" w:hAnsi="Arial Narrow" w:cs="Arial Narrow"/>
                <w:b/>
                <w:bCs/>
                <w:sz w:val="16"/>
                <w:szCs w:val="16"/>
              </w:rPr>
              <w:t>8.321,59</w:t>
            </w:r>
          </w:p>
        </w:tc>
        <w:tc>
          <w:tcPr>
            <w:tcW w:w="1040" w:type="dxa"/>
            <w:tcBorders>
              <w:top w:val="single" w:sz="8" w:space="0" w:color="000000"/>
              <w:left w:val="single" w:sz="4" w:space="0" w:color="000000"/>
              <w:bottom w:val="single" w:sz="8" w:space="0" w:color="000000"/>
            </w:tcBorders>
            <w:shd w:val="clear" w:color="auto" w:fill="auto"/>
          </w:tcPr>
          <w:p w14:paraId="3C27DEB6" w14:textId="77777777" w:rsidR="001524B8" w:rsidRDefault="001524B8">
            <w:pPr>
              <w:jc w:val="center"/>
            </w:pPr>
            <w:r>
              <w:rPr>
                <w:rFonts w:ascii="Arial Narrow" w:eastAsia="Symbol" w:hAnsi="Arial Narrow" w:cs="Arial Narrow"/>
                <w:sz w:val="20"/>
              </w:rPr>
              <w:t>18,6%</w:t>
            </w:r>
          </w:p>
        </w:tc>
        <w:tc>
          <w:tcPr>
            <w:tcW w:w="1020" w:type="dxa"/>
            <w:tcBorders>
              <w:top w:val="single" w:sz="8" w:space="0" w:color="000000"/>
              <w:left w:val="single" w:sz="4" w:space="0" w:color="000000"/>
              <w:bottom w:val="single" w:sz="8" w:space="0" w:color="000000"/>
            </w:tcBorders>
            <w:shd w:val="clear" w:color="auto" w:fill="auto"/>
          </w:tcPr>
          <w:p w14:paraId="6097B279" w14:textId="77777777" w:rsidR="001524B8" w:rsidRDefault="001524B8">
            <w:pPr>
              <w:jc w:val="center"/>
            </w:pPr>
            <w:r>
              <w:rPr>
                <w:rFonts w:ascii="Arial Narrow" w:eastAsia="Symbol" w:hAnsi="Arial Narrow" w:cs="Arial Narrow"/>
                <w:sz w:val="20"/>
              </w:rPr>
              <w:t>1.545,63</w:t>
            </w:r>
          </w:p>
        </w:tc>
        <w:tc>
          <w:tcPr>
            <w:tcW w:w="1100" w:type="dxa"/>
            <w:tcBorders>
              <w:top w:val="single" w:sz="8" w:space="0" w:color="000000"/>
              <w:left w:val="single" w:sz="4" w:space="0" w:color="000000"/>
              <w:bottom w:val="single" w:sz="8" w:space="0" w:color="000000"/>
            </w:tcBorders>
            <w:shd w:val="clear" w:color="auto" w:fill="EAF1DD"/>
          </w:tcPr>
          <w:p w14:paraId="36A6BB4D" w14:textId="77777777" w:rsidR="001524B8" w:rsidRDefault="001524B8">
            <w:pPr>
              <w:jc w:val="center"/>
            </w:pPr>
            <w:r>
              <w:rPr>
                <w:rFonts w:ascii="Arial Narrow" w:eastAsia="Symbol" w:hAnsi="Arial Narrow" w:cs="Arial Narrow"/>
                <w:b/>
                <w:bCs/>
                <w:sz w:val="20"/>
              </w:rPr>
              <w:t>56,2%</w:t>
            </w:r>
          </w:p>
        </w:tc>
        <w:tc>
          <w:tcPr>
            <w:tcW w:w="1000" w:type="dxa"/>
            <w:tcBorders>
              <w:top w:val="single" w:sz="8" w:space="0" w:color="000000"/>
              <w:left w:val="single" w:sz="4" w:space="0" w:color="000000"/>
              <w:bottom w:val="single" w:sz="8" w:space="0" w:color="000000"/>
            </w:tcBorders>
            <w:shd w:val="clear" w:color="auto" w:fill="EAF1DD"/>
          </w:tcPr>
          <w:p w14:paraId="356C4FAA" w14:textId="77777777" w:rsidR="001524B8" w:rsidRDefault="001524B8">
            <w:pPr>
              <w:jc w:val="center"/>
            </w:pPr>
            <w:r>
              <w:rPr>
                <w:rFonts w:ascii="Arial Narrow" w:eastAsia="Symbol" w:hAnsi="Arial Narrow" w:cs="Arial Narrow"/>
                <w:b/>
                <w:bCs/>
                <w:sz w:val="20"/>
              </w:rPr>
              <w:t>4.680,56</w:t>
            </w:r>
          </w:p>
        </w:tc>
        <w:tc>
          <w:tcPr>
            <w:tcW w:w="1060" w:type="dxa"/>
            <w:tcBorders>
              <w:top w:val="single" w:sz="8" w:space="0" w:color="000000"/>
              <w:left w:val="single" w:sz="4" w:space="0" w:color="000000"/>
              <w:bottom w:val="single" w:sz="8" w:space="0" w:color="000000"/>
            </w:tcBorders>
            <w:shd w:val="clear" w:color="auto" w:fill="auto"/>
          </w:tcPr>
          <w:p w14:paraId="17390CAB" w14:textId="77777777" w:rsidR="001524B8" w:rsidRDefault="001524B8">
            <w:pPr>
              <w:jc w:val="center"/>
            </w:pPr>
            <w:r>
              <w:rPr>
                <w:rFonts w:ascii="Arial Narrow" w:eastAsia="Symbol" w:hAnsi="Arial Narrow" w:cs="Arial Narrow"/>
                <w:sz w:val="20"/>
              </w:rPr>
              <w:t>74,8%</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02A7C2C8" w14:textId="77777777" w:rsidR="001524B8" w:rsidRDefault="001524B8">
            <w:pPr>
              <w:jc w:val="center"/>
            </w:pPr>
            <w:r>
              <w:rPr>
                <w:rFonts w:ascii="Arial Narrow" w:eastAsia="Symbol" w:hAnsi="Arial Narrow" w:cs="Arial Narrow"/>
                <w:sz w:val="20"/>
              </w:rPr>
              <w:t>6.226,19</w:t>
            </w:r>
          </w:p>
        </w:tc>
      </w:tr>
      <w:tr w:rsidR="001524B8" w14:paraId="57FD175A" w14:textId="77777777">
        <w:trPr>
          <w:trHeight w:val="255"/>
        </w:trPr>
        <w:tc>
          <w:tcPr>
            <w:tcW w:w="480" w:type="dxa"/>
            <w:tcBorders>
              <w:left w:val="single" w:sz="8" w:space="0" w:color="000000"/>
              <w:bottom w:val="single" w:sz="4" w:space="0" w:color="000000"/>
            </w:tcBorders>
            <w:shd w:val="clear" w:color="auto" w:fill="auto"/>
          </w:tcPr>
          <w:p w14:paraId="7EB24503"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180E7C81" w14:textId="77777777" w:rsidR="001524B8" w:rsidRDefault="001524B8">
            <w:pPr>
              <w:jc w:val="both"/>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7ECB1070"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4F42A600"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4AE73E04"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24430E80"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3B8FFF52"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1E42B6D2"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006C5B74" w14:textId="77777777" w:rsidR="001524B8" w:rsidRDefault="001524B8">
            <w:pPr>
              <w:jc w:val="center"/>
            </w:pPr>
            <w:r>
              <w:rPr>
                <w:rFonts w:ascii="Arial Narrow" w:eastAsia="Symbol" w:hAnsi="Arial Narrow" w:cs="Arial Narrow"/>
                <w:sz w:val="20"/>
              </w:rPr>
              <w:t> </w:t>
            </w:r>
          </w:p>
        </w:tc>
      </w:tr>
      <w:tr w:rsidR="001524B8" w14:paraId="620E16C5" w14:textId="77777777">
        <w:trPr>
          <w:trHeight w:val="255"/>
        </w:trPr>
        <w:tc>
          <w:tcPr>
            <w:tcW w:w="480" w:type="dxa"/>
            <w:tcBorders>
              <w:left w:val="single" w:sz="8" w:space="0" w:color="000000"/>
              <w:bottom w:val="single" w:sz="4" w:space="0" w:color="000000"/>
            </w:tcBorders>
            <w:shd w:val="clear" w:color="auto" w:fill="auto"/>
          </w:tcPr>
          <w:p w14:paraId="2375C9F7" w14:textId="77777777" w:rsidR="001524B8" w:rsidRDefault="001524B8">
            <w:pPr>
              <w:jc w:val="center"/>
            </w:pPr>
            <w:r>
              <w:rPr>
                <w:rFonts w:ascii="Arial Narrow" w:eastAsia="Symbol" w:hAnsi="Arial Narrow" w:cs="Arial Narrow"/>
                <w:b/>
                <w:bCs/>
                <w:sz w:val="20"/>
              </w:rPr>
              <w:t>4</w:t>
            </w:r>
          </w:p>
        </w:tc>
        <w:tc>
          <w:tcPr>
            <w:tcW w:w="2840" w:type="dxa"/>
            <w:tcBorders>
              <w:left w:val="single" w:sz="4" w:space="0" w:color="000000"/>
              <w:bottom w:val="single" w:sz="4" w:space="0" w:color="000000"/>
            </w:tcBorders>
            <w:shd w:val="clear" w:color="auto" w:fill="auto"/>
          </w:tcPr>
          <w:p w14:paraId="78D1C7BE" w14:textId="77777777" w:rsidR="001524B8" w:rsidRDefault="001524B8">
            <w:pPr>
              <w:jc w:val="both"/>
            </w:pPr>
            <w:r>
              <w:rPr>
                <w:rFonts w:ascii="Arial Narrow" w:eastAsia="Symbol" w:hAnsi="Arial Narrow" w:cs="Arial Narrow"/>
                <w:b/>
                <w:bCs/>
                <w:sz w:val="16"/>
                <w:szCs w:val="16"/>
              </w:rPr>
              <w:t>SUPERESTRUTURA</w:t>
            </w:r>
          </w:p>
        </w:tc>
        <w:tc>
          <w:tcPr>
            <w:tcW w:w="1040" w:type="dxa"/>
            <w:tcBorders>
              <w:left w:val="single" w:sz="4" w:space="0" w:color="000000"/>
              <w:bottom w:val="single" w:sz="4" w:space="0" w:color="000000"/>
            </w:tcBorders>
            <w:shd w:val="clear" w:color="auto" w:fill="auto"/>
          </w:tcPr>
          <w:p w14:paraId="22E8BB03"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555B26A6"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24E68FDD"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3C29D7CB"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2C485DAA"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6F3E1135"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3B26FEE9" w14:textId="77777777" w:rsidR="001524B8" w:rsidRDefault="001524B8">
            <w:pPr>
              <w:jc w:val="center"/>
            </w:pPr>
            <w:r>
              <w:rPr>
                <w:rFonts w:ascii="Arial Narrow" w:eastAsia="Symbol" w:hAnsi="Arial Narrow" w:cs="Arial Narrow"/>
                <w:sz w:val="20"/>
              </w:rPr>
              <w:t> </w:t>
            </w:r>
          </w:p>
        </w:tc>
      </w:tr>
      <w:tr w:rsidR="001524B8" w14:paraId="662AA0E7" w14:textId="77777777">
        <w:trPr>
          <w:trHeight w:val="255"/>
        </w:trPr>
        <w:tc>
          <w:tcPr>
            <w:tcW w:w="480" w:type="dxa"/>
            <w:tcBorders>
              <w:left w:val="single" w:sz="8" w:space="0" w:color="000000"/>
              <w:bottom w:val="single" w:sz="4" w:space="0" w:color="000000"/>
            </w:tcBorders>
            <w:shd w:val="clear" w:color="auto" w:fill="auto"/>
          </w:tcPr>
          <w:p w14:paraId="518C7382" w14:textId="77777777" w:rsidR="001524B8" w:rsidRDefault="001524B8">
            <w:pPr>
              <w:jc w:val="center"/>
            </w:pPr>
            <w:r>
              <w:rPr>
                <w:rFonts w:ascii="Arial Narrow" w:eastAsia="Symbol" w:hAnsi="Arial Narrow" w:cs="Arial Narrow"/>
                <w:sz w:val="20"/>
              </w:rPr>
              <w:t>4.1</w:t>
            </w:r>
          </w:p>
        </w:tc>
        <w:tc>
          <w:tcPr>
            <w:tcW w:w="2840" w:type="dxa"/>
            <w:tcBorders>
              <w:left w:val="single" w:sz="4" w:space="0" w:color="000000"/>
              <w:bottom w:val="single" w:sz="4" w:space="0" w:color="000000"/>
            </w:tcBorders>
            <w:shd w:val="clear" w:color="auto" w:fill="auto"/>
          </w:tcPr>
          <w:p w14:paraId="14382A4E" w14:textId="77777777" w:rsidR="001524B8" w:rsidRDefault="001524B8">
            <w:pPr>
              <w:jc w:val="both"/>
            </w:pPr>
            <w:r>
              <w:rPr>
                <w:rFonts w:ascii="Arial Narrow" w:eastAsia="Symbol" w:hAnsi="Arial Narrow" w:cs="Arial Narrow"/>
                <w:sz w:val="16"/>
                <w:szCs w:val="16"/>
              </w:rPr>
              <w:t xml:space="preserve">Vigas de </w:t>
            </w:r>
            <w:proofErr w:type="spellStart"/>
            <w:r>
              <w:rPr>
                <w:rFonts w:ascii="Arial Narrow" w:eastAsia="Symbol" w:hAnsi="Arial Narrow" w:cs="Arial Narrow"/>
                <w:sz w:val="16"/>
                <w:szCs w:val="16"/>
              </w:rPr>
              <w:t>conc.armado</w:t>
            </w:r>
            <w:proofErr w:type="spellEnd"/>
          </w:p>
        </w:tc>
        <w:tc>
          <w:tcPr>
            <w:tcW w:w="1040" w:type="dxa"/>
            <w:tcBorders>
              <w:left w:val="single" w:sz="4" w:space="0" w:color="000000"/>
              <w:bottom w:val="single" w:sz="4" w:space="0" w:color="000000"/>
            </w:tcBorders>
            <w:shd w:val="clear" w:color="auto" w:fill="auto"/>
          </w:tcPr>
          <w:p w14:paraId="49BBB147" w14:textId="77777777" w:rsidR="001524B8" w:rsidRDefault="001524B8">
            <w:pPr>
              <w:jc w:val="center"/>
            </w:pPr>
            <w:r>
              <w:rPr>
                <w:rFonts w:ascii="Arial Narrow" w:eastAsia="Symbol" w:hAnsi="Arial Narrow" w:cs="Arial Narrow"/>
                <w:sz w:val="16"/>
                <w:szCs w:val="16"/>
              </w:rPr>
              <w:t>7.239,60</w:t>
            </w:r>
          </w:p>
        </w:tc>
        <w:tc>
          <w:tcPr>
            <w:tcW w:w="1040" w:type="dxa"/>
            <w:tcBorders>
              <w:left w:val="single" w:sz="4" w:space="0" w:color="000000"/>
              <w:bottom w:val="single" w:sz="4" w:space="0" w:color="000000"/>
            </w:tcBorders>
            <w:shd w:val="clear" w:color="auto" w:fill="auto"/>
          </w:tcPr>
          <w:p w14:paraId="408CBA73" w14:textId="77777777" w:rsidR="001524B8" w:rsidRDefault="001524B8">
            <w:pPr>
              <w:jc w:val="center"/>
            </w:pPr>
            <w:r>
              <w:rPr>
                <w:rFonts w:ascii="Arial Narrow" w:eastAsia="Symbol" w:hAnsi="Arial Narrow" w:cs="Arial Narrow"/>
                <w:sz w:val="20"/>
              </w:rPr>
              <w:t>2%</w:t>
            </w:r>
          </w:p>
        </w:tc>
        <w:tc>
          <w:tcPr>
            <w:tcW w:w="1020" w:type="dxa"/>
            <w:tcBorders>
              <w:left w:val="single" w:sz="4" w:space="0" w:color="000000"/>
              <w:bottom w:val="single" w:sz="4" w:space="0" w:color="000000"/>
            </w:tcBorders>
            <w:shd w:val="clear" w:color="auto" w:fill="auto"/>
          </w:tcPr>
          <w:p w14:paraId="71D99674" w14:textId="77777777" w:rsidR="001524B8" w:rsidRDefault="001524B8">
            <w:pPr>
              <w:jc w:val="center"/>
            </w:pPr>
            <w:r>
              <w:rPr>
                <w:rFonts w:ascii="Arial Narrow" w:eastAsia="Symbol" w:hAnsi="Arial Narrow" w:cs="Arial Narrow"/>
                <w:sz w:val="20"/>
              </w:rPr>
              <w:t>144,79</w:t>
            </w:r>
          </w:p>
        </w:tc>
        <w:tc>
          <w:tcPr>
            <w:tcW w:w="1100" w:type="dxa"/>
            <w:tcBorders>
              <w:left w:val="single" w:sz="4" w:space="0" w:color="000000"/>
              <w:bottom w:val="single" w:sz="4" w:space="0" w:color="000000"/>
            </w:tcBorders>
            <w:shd w:val="clear" w:color="auto" w:fill="auto"/>
          </w:tcPr>
          <w:p w14:paraId="436DE7B0" w14:textId="77777777" w:rsidR="001524B8" w:rsidRDefault="001524B8">
            <w:pPr>
              <w:jc w:val="center"/>
            </w:pPr>
            <w:r>
              <w:rPr>
                <w:rFonts w:ascii="Arial Narrow" w:eastAsia="Symbol" w:hAnsi="Arial Narrow" w:cs="Arial Narrow"/>
                <w:sz w:val="20"/>
              </w:rPr>
              <w:t>19%</w:t>
            </w:r>
          </w:p>
        </w:tc>
        <w:tc>
          <w:tcPr>
            <w:tcW w:w="1000" w:type="dxa"/>
            <w:tcBorders>
              <w:left w:val="single" w:sz="4" w:space="0" w:color="000000"/>
              <w:bottom w:val="single" w:sz="4" w:space="0" w:color="000000"/>
            </w:tcBorders>
            <w:shd w:val="clear" w:color="auto" w:fill="auto"/>
          </w:tcPr>
          <w:p w14:paraId="6A5E150A" w14:textId="77777777" w:rsidR="001524B8" w:rsidRDefault="001524B8">
            <w:pPr>
              <w:jc w:val="center"/>
            </w:pPr>
            <w:r>
              <w:rPr>
                <w:rFonts w:ascii="Arial Narrow" w:eastAsia="Symbol" w:hAnsi="Arial Narrow" w:cs="Arial Narrow"/>
                <w:sz w:val="20"/>
              </w:rPr>
              <w:t>1.375,52</w:t>
            </w:r>
          </w:p>
        </w:tc>
        <w:tc>
          <w:tcPr>
            <w:tcW w:w="1060" w:type="dxa"/>
            <w:tcBorders>
              <w:left w:val="single" w:sz="4" w:space="0" w:color="000000"/>
              <w:bottom w:val="single" w:sz="4" w:space="0" w:color="000000"/>
            </w:tcBorders>
            <w:shd w:val="clear" w:color="auto" w:fill="auto"/>
          </w:tcPr>
          <w:p w14:paraId="365A1320" w14:textId="77777777" w:rsidR="001524B8" w:rsidRDefault="001524B8">
            <w:pPr>
              <w:jc w:val="center"/>
            </w:pPr>
            <w:r>
              <w:rPr>
                <w:rFonts w:ascii="Arial Narrow" w:eastAsia="Symbol" w:hAnsi="Arial Narrow" w:cs="Arial Narrow"/>
                <w:sz w:val="20"/>
              </w:rPr>
              <w:t>21%</w:t>
            </w:r>
          </w:p>
        </w:tc>
        <w:tc>
          <w:tcPr>
            <w:tcW w:w="1220" w:type="dxa"/>
            <w:gridSpan w:val="4"/>
            <w:tcBorders>
              <w:left w:val="single" w:sz="4" w:space="0" w:color="000000"/>
              <w:bottom w:val="single" w:sz="4" w:space="0" w:color="000000"/>
              <w:right w:val="single" w:sz="8" w:space="0" w:color="000000"/>
            </w:tcBorders>
            <w:shd w:val="clear" w:color="auto" w:fill="auto"/>
          </w:tcPr>
          <w:p w14:paraId="389C7B15" w14:textId="77777777" w:rsidR="001524B8" w:rsidRDefault="001524B8">
            <w:pPr>
              <w:jc w:val="center"/>
            </w:pPr>
            <w:r>
              <w:rPr>
                <w:rFonts w:ascii="Arial Narrow" w:eastAsia="Symbol" w:hAnsi="Arial Narrow" w:cs="Arial Narrow"/>
                <w:sz w:val="20"/>
              </w:rPr>
              <w:t>1.520,32</w:t>
            </w:r>
          </w:p>
        </w:tc>
      </w:tr>
      <w:tr w:rsidR="001524B8" w14:paraId="6FB2D3F1" w14:textId="77777777">
        <w:trPr>
          <w:trHeight w:val="270"/>
        </w:trPr>
        <w:tc>
          <w:tcPr>
            <w:tcW w:w="480" w:type="dxa"/>
            <w:tcBorders>
              <w:left w:val="single" w:sz="8" w:space="0" w:color="000000"/>
            </w:tcBorders>
            <w:shd w:val="clear" w:color="auto" w:fill="auto"/>
          </w:tcPr>
          <w:p w14:paraId="0C6BBAAD" w14:textId="77777777" w:rsidR="001524B8" w:rsidRDefault="001524B8">
            <w:pPr>
              <w:jc w:val="center"/>
            </w:pPr>
            <w:r>
              <w:rPr>
                <w:rFonts w:ascii="Arial Narrow" w:eastAsia="Symbol" w:hAnsi="Arial Narrow" w:cs="Arial Narrow"/>
                <w:sz w:val="20"/>
              </w:rPr>
              <w:t>4.2</w:t>
            </w:r>
          </w:p>
        </w:tc>
        <w:tc>
          <w:tcPr>
            <w:tcW w:w="2840" w:type="dxa"/>
            <w:tcBorders>
              <w:left w:val="single" w:sz="4" w:space="0" w:color="000000"/>
            </w:tcBorders>
            <w:shd w:val="clear" w:color="auto" w:fill="auto"/>
          </w:tcPr>
          <w:p w14:paraId="1BE542E3" w14:textId="77777777" w:rsidR="001524B8" w:rsidRDefault="001524B8">
            <w:pPr>
              <w:jc w:val="both"/>
            </w:pPr>
            <w:proofErr w:type="spellStart"/>
            <w:r>
              <w:rPr>
                <w:rFonts w:ascii="Arial Narrow" w:eastAsia="Symbol" w:hAnsi="Arial Narrow" w:cs="Arial Narrow"/>
                <w:sz w:val="16"/>
                <w:szCs w:val="16"/>
              </w:rPr>
              <w:t>Pre</w:t>
            </w:r>
            <w:proofErr w:type="spellEnd"/>
            <w:r>
              <w:rPr>
                <w:rFonts w:ascii="Arial Narrow" w:eastAsia="Symbol" w:hAnsi="Arial Narrow" w:cs="Arial Narrow"/>
                <w:sz w:val="16"/>
                <w:szCs w:val="16"/>
              </w:rPr>
              <w:t xml:space="preserve"> laje comum</w:t>
            </w:r>
          </w:p>
        </w:tc>
        <w:tc>
          <w:tcPr>
            <w:tcW w:w="1040" w:type="dxa"/>
            <w:tcBorders>
              <w:left w:val="single" w:sz="4" w:space="0" w:color="000000"/>
            </w:tcBorders>
            <w:shd w:val="clear" w:color="auto" w:fill="auto"/>
          </w:tcPr>
          <w:p w14:paraId="4543AF3E" w14:textId="77777777" w:rsidR="001524B8" w:rsidRDefault="001524B8">
            <w:pPr>
              <w:jc w:val="center"/>
            </w:pPr>
            <w:r>
              <w:rPr>
                <w:rFonts w:ascii="Arial Narrow" w:eastAsia="Symbol" w:hAnsi="Arial Narrow" w:cs="Arial Narrow"/>
                <w:sz w:val="16"/>
                <w:szCs w:val="16"/>
              </w:rPr>
              <w:t>12.448,00</w:t>
            </w:r>
          </w:p>
        </w:tc>
        <w:tc>
          <w:tcPr>
            <w:tcW w:w="1040" w:type="dxa"/>
            <w:tcBorders>
              <w:left w:val="single" w:sz="4" w:space="0" w:color="000000"/>
            </w:tcBorders>
            <w:shd w:val="clear" w:color="auto" w:fill="auto"/>
          </w:tcPr>
          <w:p w14:paraId="50A6C0E1"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tcBorders>
            <w:shd w:val="clear" w:color="auto" w:fill="auto"/>
          </w:tcPr>
          <w:p w14:paraId="28424C09" w14:textId="77777777" w:rsidR="001524B8" w:rsidRDefault="001524B8">
            <w:pPr>
              <w:jc w:val="center"/>
            </w:pPr>
            <w:r>
              <w:rPr>
                <w:rFonts w:ascii="Arial Narrow" w:eastAsia="Symbol" w:hAnsi="Arial Narrow" w:cs="Arial Narrow"/>
                <w:sz w:val="20"/>
              </w:rPr>
              <w:t>622,40</w:t>
            </w:r>
          </w:p>
        </w:tc>
        <w:tc>
          <w:tcPr>
            <w:tcW w:w="1100" w:type="dxa"/>
            <w:tcBorders>
              <w:left w:val="single" w:sz="4" w:space="0" w:color="000000"/>
            </w:tcBorders>
            <w:shd w:val="clear" w:color="auto" w:fill="auto"/>
          </w:tcPr>
          <w:p w14:paraId="126BB603"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tcBorders>
            <w:shd w:val="clear" w:color="auto" w:fill="auto"/>
          </w:tcPr>
          <w:p w14:paraId="4932422B"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tcBorders>
            <w:shd w:val="clear" w:color="auto" w:fill="auto"/>
          </w:tcPr>
          <w:p w14:paraId="2821447D" w14:textId="77777777" w:rsidR="001524B8" w:rsidRDefault="001524B8">
            <w:pPr>
              <w:jc w:val="center"/>
            </w:pPr>
            <w:r>
              <w:rPr>
                <w:rFonts w:ascii="Arial Narrow" w:eastAsia="Symbol" w:hAnsi="Arial Narrow" w:cs="Arial Narrow"/>
                <w:sz w:val="20"/>
              </w:rPr>
              <w:t>5%</w:t>
            </w:r>
          </w:p>
        </w:tc>
        <w:tc>
          <w:tcPr>
            <w:tcW w:w="1220" w:type="dxa"/>
            <w:gridSpan w:val="4"/>
            <w:tcBorders>
              <w:left w:val="single" w:sz="4" w:space="0" w:color="000000"/>
              <w:right w:val="single" w:sz="8" w:space="0" w:color="000000"/>
            </w:tcBorders>
            <w:shd w:val="clear" w:color="auto" w:fill="auto"/>
          </w:tcPr>
          <w:p w14:paraId="1F4D3339" w14:textId="77777777" w:rsidR="001524B8" w:rsidRDefault="001524B8">
            <w:pPr>
              <w:jc w:val="center"/>
            </w:pPr>
            <w:r>
              <w:rPr>
                <w:rFonts w:ascii="Arial Narrow" w:eastAsia="Symbol" w:hAnsi="Arial Narrow" w:cs="Arial Narrow"/>
                <w:sz w:val="20"/>
              </w:rPr>
              <w:t>622,40</w:t>
            </w:r>
          </w:p>
        </w:tc>
      </w:tr>
      <w:tr w:rsidR="001524B8" w14:paraId="1CF1468D" w14:textId="77777777">
        <w:trPr>
          <w:trHeight w:val="270"/>
        </w:trPr>
        <w:tc>
          <w:tcPr>
            <w:tcW w:w="480" w:type="dxa"/>
            <w:tcBorders>
              <w:top w:val="single" w:sz="8" w:space="0" w:color="000000"/>
              <w:left w:val="single" w:sz="8" w:space="0" w:color="000000"/>
              <w:bottom w:val="single" w:sz="8" w:space="0" w:color="000000"/>
            </w:tcBorders>
            <w:shd w:val="clear" w:color="auto" w:fill="auto"/>
          </w:tcPr>
          <w:p w14:paraId="3A79B445"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6A058E4F"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14:paraId="72316555" w14:textId="77777777" w:rsidR="001524B8" w:rsidRDefault="001524B8">
            <w:pPr>
              <w:jc w:val="center"/>
            </w:pPr>
            <w:r>
              <w:rPr>
                <w:rFonts w:ascii="Arial Narrow" w:eastAsia="Symbol" w:hAnsi="Arial Narrow" w:cs="Arial Narrow"/>
                <w:b/>
                <w:bCs/>
                <w:sz w:val="16"/>
                <w:szCs w:val="16"/>
              </w:rPr>
              <w:t>19.687,60</w:t>
            </w:r>
          </w:p>
        </w:tc>
        <w:tc>
          <w:tcPr>
            <w:tcW w:w="1040" w:type="dxa"/>
            <w:tcBorders>
              <w:top w:val="single" w:sz="8" w:space="0" w:color="000000"/>
              <w:left w:val="single" w:sz="4" w:space="0" w:color="000000"/>
              <w:bottom w:val="single" w:sz="8" w:space="0" w:color="000000"/>
            </w:tcBorders>
            <w:shd w:val="clear" w:color="auto" w:fill="auto"/>
          </w:tcPr>
          <w:p w14:paraId="6C0958A6" w14:textId="77777777" w:rsidR="001524B8" w:rsidRDefault="001524B8">
            <w:pPr>
              <w:jc w:val="center"/>
            </w:pPr>
            <w:r>
              <w:rPr>
                <w:rFonts w:ascii="Arial Narrow" w:eastAsia="Symbol" w:hAnsi="Arial Narrow" w:cs="Arial Narrow"/>
                <w:sz w:val="20"/>
              </w:rPr>
              <w:t>3,9%</w:t>
            </w:r>
          </w:p>
        </w:tc>
        <w:tc>
          <w:tcPr>
            <w:tcW w:w="1020" w:type="dxa"/>
            <w:tcBorders>
              <w:top w:val="single" w:sz="8" w:space="0" w:color="000000"/>
              <w:left w:val="single" w:sz="4" w:space="0" w:color="000000"/>
              <w:bottom w:val="single" w:sz="8" w:space="0" w:color="000000"/>
            </w:tcBorders>
            <w:shd w:val="clear" w:color="auto" w:fill="auto"/>
          </w:tcPr>
          <w:p w14:paraId="3D9AD25D" w14:textId="77777777" w:rsidR="001524B8" w:rsidRDefault="001524B8">
            <w:pPr>
              <w:jc w:val="center"/>
            </w:pPr>
            <w:r>
              <w:rPr>
                <w:rFonts w:ascii="Arial Narrow" w:eastAsia="Symbol" w:hAnsi="Arial Narrow" w:cs="Arial Narrow"/>
                <w:sz w:val="20"/>
              </w:rPr>
              <w:t>767,19</w:t>
            </w:r>
          </w:p>
        </w:tc>
        <w:tc>
          <w:tcPr>
            <w:tcW w:w="1100" w:type="dxa"/>
            <w:tcBorders>
              <w:top w:val="single" w:sz="8" w:space="0" w:color="000000"/>
              <w:left w:val="single" w:sz="4" w:space="0" w:color="000000"/>
              <w:bottom w:val="single" w:sz="8" w:space="0" w:color="000000"/>
            </w:tcBorders>
            <w:shd w:val="clear" w:color="auto" w:fill="EAF1DD"/>
          </w:tcPr>
          <w:p w14:paraId="77850F93" w14:textId="77777777" w:rsidR="001524B8" w:rsidRDefault="001524B8">
            <w:pPr>
              <w:jc w:val="center"/>
            </w:pPr>
            <w:r>
              <w:rPr>
                <w:rFonts w:ascii="Arial Narrow" w:eastAsia="Symbol" w:hAnsi="Arial Narrow" w:cs="Arial Narrow"/>
                <w:b/>
                <w:bCs/>
                <w:sz w:val="20"/>
              </w:rPr>
              <w:t>7,0%</w:t>
            </w:r>
          </w:p>
        </w:tc>
        <w:tc>
          <w:tcPr>
            <w:tcW w:w="1000" w:type="dxa"/>
            <w:tcBorders>
              <w:top w:val="single" w:sz="8" w:space="0" w:color="000000"/>
              <w:left w:val="single" w:sz="4" w:space="0" w:color="000000"/>
              <w:bottom w:val="single" w:sz="8" w:space="0" w:color="000000"/>
            </w:tcBorders>
            <w:shd w:val="clear" w:color="auto" w:fill="EAF1DD"/>
          </w:tcPr>
          <w:p w14:paraId="46B379C8" w14:textId="77777777" w:rsidR="001524B8" w:rsidRDefault="001524B8">
            <w:pPr>
              <w:jc w:val="center"/>
            </w:pPr>
            <w:r>
              <w:rPr>
                <w:rFonts w:ascii="Arial Narrow" w:eastAsia="Symbol" w:hAnsi="Arial Narrow" w:cs="Arial Narrow"/>
                <w:b/>
                <w:bCs/>
                <w:sz w:val="20"/>
              </w:rPr>
              <w:t>1.375,52</w:t>
            </w:r>
          </w:p>
        </w:tc>
        <w:tc>
          <w:tcPr>
            <w:tcW w:w="1060" w:type="dxa"/>
            <w:tcBorders>
              <w:top w:val="single" w:sz="8" w:space="0" w:color="000000"/>
              <w:left w:val="single" w:sz="4" w:space="0" w:color="000000"/>
              <w:bottom w:val="single" w:sz="8" w:space="0" w:color="000000"/>
            </w:tcBorders>
            <w:shd w:val="clear" w:color="auto" w:fill="auto"/>
          </w:tcPr>
          <w:p w14:paraId="6E53BF67" w14:textId="77777777" w:rsidR="001524B8" w:rsidRDefault="001524B8">
            <w:pPr>
              <w:jc w:val="center"/>
            </w:pPr>
            <w:r>
              <w:rPr>
                <w:rFonts w:ascii="Arial Narrow" w:eastAsia="Symbol" w:hAnsi="Arial Narrow" w:cs="Arial Narrow"/>
                <w:sz w:val="20"/>
              </w:rPr>
              <w:t>10,9%</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1DE2B2C7" w14:textId="77777777" w:rsidR="001524B8" w:rsidRDefault="001524B8">
            <w:pPr>
              <w:jc w:val="center"/>
            </w:pPr>
            <w:r>
              <w:rPr>
                <w:rFonts w:ascii="Arial Narrow" w:eastAsia="Symbol" w:hAnsi="Arial Narrow" w:cs="Arial Narrow"/>
                <w:sz w:val="20"/>
              </w:rPr>
              <w:t>2.142,72</w:t>
            </w:r>
          </w:p>
        </w:tc>
      </w:tr>
      <w:tr w:rsidR="001524B8" w14:paraId="1716EB95" w14:textId="77777777">
        <w:trPr>
          <w:trHeight w:val="255"/>
        </w:trPr>
        <w:tc>
          <w:tcPr>
            <w:tcW w:w="480" w:type="dxa"/>
            <w:tcBorders>
              <w:left w:val="single" w:sz="8" w:space="0" w:color="000000"/>
              <w:bottom w:val="single" w:sz="4" w:space="0" w:color="000000"/>
            </w:tcBorders>
            <w:shd w:val="clear" w:color="auto" w:fill="auto"/>
          </w:tcPr>
          <w:p w14:paraId="6F2C42EC"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10103E51" w14:textId="77777777" w:rsidR="001524B8" w:rsidRDefault="001524B8">
            <w:pPr>
              <w:jc w:val="both"/>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5A33502A" w14:textId="77777777" w:rsidR="001524B8" w:rsidRDefault="001524B8">
            <w:pPr>
              <w:jc w:val="center"/>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7D973192"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2C55B7D5"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6F7A41B7"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4037F36E"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14:paraId="3D8296CE"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55E0407D" w14:textId="77777777" w:rsidR="001524B8" w:rsidRDefault="001524B8">
            <w:pPr>
              <w:jc w:val="center"/>
            </w:pPr>
            <w:r>
              <w:rPr>
                <w:rFonts w:ascii="Arial Narrow" w:eastAsia="Symbol" w:hAnsi="Arial Narrow" w:cs="Arial Narrow"/>
                <w:sz w:val="20"/>
              </w:rPr>
              <w:t> </w:t>
            </w:r>
          </w:p>
        </w:tc>
      </w:tr>
      <w:tr w:rsidR="001524B8" w14:paraId="047E6E33" w14:textId="77777777">
        <w:trPr>
          <w:trHeight w:val="255"/>
        </w:trPr>
        <w:tc>
          <w:tcPr>
            <w:tcW w:w="480" w:type="dxa"/>
            <w:tcBorders>
              <w:left w:val="single" w:sz="8" w:space="0" w:color="000000"/>
              <w:bottom w:val="single" w:sz="4" w:space="0" w:color="000000"/>
            </w:tcBorders>
            <w:shd w:val="clear" w:color="auto" w:fill="auto"/>
          </w:tcPr>
          <w:p w14:paraId="65586361" w14:textId="77777777" w:rsidR="001524B8" w:rsidRDefault="001524B8">
            <w:pPr>
              <w:jc w:val="center"/>
            </w:pPr>
            <w:r>
              <w:rPr>
                <w:rFonts w:ascii="Arial Narrow" w:eastAsia="Symbol" w:hAnsi="Arial Narrow" w:cs="Arial Narrow"/>
                <w:b/>
                <w:bCs/>
                <w:sz w:val="20"/>
              </w:rPr>
              <w:t>5</w:t>
            </w:r>
          </w:p>
        </w:tc>
        <w:tc>
          <w:tcPr>
            <w:tcW w:w="2840" w:type="dxa"/>
            <w:tcBorders>
              <w:left w:val="single" w:sz="4" w:space="0" w:color="000000"/>
              <w:bottom w:val="single" w:sz="4" w:space="0" w:color="000000"/>
            </w:tcBorders>
            <w:shd w:val="clear" w:color="auto" w:fill="auto"/>
          </w:tcPr>
          <w:p w14:paraId="0AE97F8C" w14:textId="77777777" w:rsidR="001524B8" w:rsidRDefault="001524B8">
            <w:pPr>
              <w:jc w:val="both"/>
            </w:pPr>
            <w:r>
              <w:rPr>
                <w:rFonts w:ascii="Arial Narrow" w:eastAsia="Symbol" w:hAnsi="Arial Narrow" w:cs="Arial Narrow"/>
                <w:b/>
                <w:bCs/>
                <w:sz w:val="16"/>
                <w:szCs w:val="16"/>
              </w:rPr>
              <w:t xml:space="preserve">ALVENARIA / VEDAÇÃO </w:t>
            </w:r>
          </w:p>
        </w:tc>
        <w:tc>
          <w:tcPr>
            <w:tcW w:w="1040" w:type="dxa"/>
            <w:tcBorders>
              <w:left w:val="single" w:sz="4" w:space="0" w:color="000000"/>
              <w:bottom w:val="single" w:sz="4" w:space="0" w:color="000000"/>
            </w:tcBorders>
            <w:shd w:val="clear" w:color="auto" w:fill="auto"/>
          </w:tcPr>
          <w:p w14:paraId="3ACEC246" w14:textId="77777777" w:rsidR="001524B8" w:rsidRDefault="001524B8">
            <w:pPr>
              <w:jc w:val="center"/>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28FFDBE9"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7AA4435F"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0AB98987"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0ADDB6D2"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14:paraId="76BB414B"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08C4E47E" w14:textId="77777777" w:rsidR="001524B8" w:rsidRDefault="001524B8">
            <w:pPr>
              <w:jc w:val="center"/>
            </w:pPr>
            <w:r>
              <w:rPr>
                <w:rFonts w:ascii="Arial Narrow" w:eastAsia="Symbol" w:hAnsi="Arial Narrow" w:cs="Arial Narrow"/>
                <w:sz w:val="20"/>
              </w:rPr>
              <w:t> </w:t>
            </w:r>
          </w:p>
        </w:tc>
      </w:tr>
      <w:tr w:rsidR="001524B8" w14:paraId="1B0DBFF1" w14:textId="77777777">
        <w:trPr>
          <w:trHeight w:val="255"/>
        </w:trPr>
        <w:tc>
          <w:tcPr>
            <w:tcW w:w="480" w:type="dxa"/>
            <w:tcBorders>
              <w:left w:val="single" w:sz="8" w:space="0" w:color="000000"/>
              <w:bottom w:val="single" w:sz="4" w:space="0" w:color="000000"/>
            </w:tcBorders>
            <w:shd w:val="clear" w:color="auto" w:fill="auto"/>
          </w:tcPr>
          <w:p w14:paraId="01564564" w14:textId="77777777" w:rsidR="001524B8" w:rsidRDefault="001524B8">
            <w:pPr>
              <w:jc w:val="center"/>
            </w:pPr>
            <w:r>
              <w:rPr>
                <w:rFonts w:ascii="Arial Narrow" w:eastAsia="Symbol" w:hAnsi="Arial Narrow" w:cs="Arial Narrow"/>
                <w:sz w:val="20"/>
              </w:rPr>
              <w:t>5.1</w:t>
            </w:r>
          </w:p>
        </w:tc>
        <w:tc>
          <w:tcPr>
            <w:tcW w:w="2840" w:type="dxa"/>
            <w:tcBorders>
              <w:left w:val="single" w:sz="4" w:space="0" w:color="000000"/>
              <w:bottom w:val="single" w:sz="4" w:space="0" w:color="000000"/>
            </w:tcBorders>
            <w:shd w:val="clear" w:color="auto" w:fill="auto"/>
          </w:tcPr>
          <w:p w14:paraId="65B0BCE8" w14:textId="77777777" w:rsidR="001524B8" w:rsidRDefault="001524B8">
            <w:pPr>
              <w:jc w:val="both"/>
            </w:pPr>
            <w:r>
              <w:rPr>
                <w:rFonts w:ascii="Arial Narrow" w:eastAsia="Symbol" w:hAnsi="Arial Narrow" w:cs="Arial Narrow"/>
                <w:color w:val="000000"/>
                <w:sz w:val="16"/>
                <w:szCs w:val="16"/>
              </w:rPr>
              <w:t xml:space="preserve">Alvenaria de bloco </w:t>
            </w:r>
          </w:p>
        </w:tc>
        <w:tc>
          <w:tcPr>
            <w:tcW w:w="1040" w:type="dxa"/>
            <w:tcBorders>
              <w:left w:val="single" w:sz="4" w:space="0" w:color="000000"/>
              <w:bottom w:val="single" w:sz="4" w:space="0" w:color="000000"/>
            </w:tcBorders>
            <w:shd w:val="clear" w:color="auto" w:fill="auto"/>
          </w:tcPr>
          <w:p w14:paraId="484BF73C" w14:textId="77777777" w:rsidR="001524B8" w:rsidRDefault="001524B8">
            <w:pPr>
              <w:jc w:val="center"/>
            </w:pPr>
            <w:r>
              <w:rPr>
                <w:rFonts w:ascii="Arial Narrow" w:eastAsia="Symbol" w:hAnsi="Arial Narrow" w:cs="Arial Narrow"/>
                <w:sz w:val="16"/>
                <w:szCs w:val="16"/>
              </w:rPr>
              <w:t>18.852,33</w:t>
            </w:r>
          </w:p>
        </w:tc>
        <w:tc>
          <w:tcPr>
            <w:tcW w:w="1040" w:type="dxa"/>
            <w:tcBorders>
              <w:left w:val="single" w:sz="4" w:space="0" w:color="000000"/>
              <w:bottom w:val="single" w:sz="4" w:space="0" w:color="000000"/>
            </w:tcBorders>
            <w:shd w:val="clear" w:color="auto" w:fill="auto"/>
          </w:tcPr>
          <w:p w14:paraId="25588DC4"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14:paraId="5143714B" w14:textId="77777777" w:rsidR="001524B8" w:rsidRDefault="001524B8">
            <w:pPr>
              <w:jc w:val="center"/>
            </w:pPr>
            <w:r>
              <w:rPr>
                <w:rFonts w:ascii="Arial Narrow" w:eastAsia="Symbol" w:hAnsi="Arial Narrow" w:cs="Arial Narrow"/>
                <w:sz w:val="20"/>
              </w:rPr>
              <w:t>942,62</w:t>
            </w:r>
          </w:p>
        </w:tc>
        <w:tc>
          <w:tcPr>
            <w:tcW w:w="1100" w:type="dxa"/>
            <w:tcBorders>
              <w:left w:val="single" w:sz="4" w:space="0" w:color="000000"/>
              <w:bottom w:val="single" w:sz="4" w:space="0" w:color="000000"/>
            </w:tcBorders>
            <w:shd w:val="clear" w:color="auto" w:fill="auto"/>
          </w:tcPr>
          <w:p w14:paraId="235E22F7" w14:textId="77777777" w:rsidR="001524B8" w:rsidRDefault="001524B8">
            <w:pPr>
              <w:jc w:val="center"/>
            </w:pPr>
            <w:r>
              <w:rPr>
                <w:rFonts w:ascii="Arial Narrow" w:eastAsia="Symbol" w:hAnsi="Arial Narrow" w:cs="Arial Narrow"/>
                <w:sz w:val="20"/>
              </w:rPr>
              <w:t>5%</w:t>
            </w:r>
          </w:p>
        </w:tc>
        <w:tc>
          <w:tcPr>
            <w:tcW w:w="1000" w:type="dxa"/>
            <w:tcBorders>
              <w:left w:val="single" w:sz="4" w:space="0" w:color="000000"/>
              <w:bottom w:val="single" w:sz="4" w:space="0" w:color="000000"/>
            </w:tcBorders>
            <w:shd w:val="clear" w:color="auto" w:fill="auto"/>
          </w:tcPr>
          <w:p w14:paraId="6D70139A" w14:textId="77777777" w:rsidR="001524B8" w:rsidRDefault="001524B8">
            <w:pPr>
              <w:jc w:val="center"/>
            </w:pPr>
            <w:r>
              <w:rPr>
                <w:rFonts w:ascii="Arial Narrow" w:eastAsia="Symbol" w:hAnsi="Arial Narrow" w:cs="Arial Narrow"/>
                <w:sz w:val="20"/>
              </w:rPr>
              <w:t>942,62</w:t>
            </w:r>
          </w:p>
        </w:tc>
        <w:tc>
          <w:tcPr>
            <w:tcW w:w="1060" w:type="dxa"/>
            <w:tcBorders>
              <w:left w:val="single" w:sz="4" w:space="0" w:color="000000"/>
              <w:bottom w:val="single" w:sz="4" w:space="0" w:color="000000"/>
            </w:tcBorders>
            <w:shd w:val="clear" w:color="auto" w:fill="auto"/>
          </w:tcPr>
          <w:p w14:paraId="7FACEBC9" w14:textId="77777777" w:rsidR="001524B8" w:rsidRDefault="001524B8">
            <w:pPr>
              <w:jc w:val="center"/>
            </w:pPr>
            <w:r>
              <w:rPr>
                <w:rFonts w:ascii="Arial Narrow" w:eastAsia="Symbol" w:hAnsi="Arial Narrow" w:cs="Arial Narrow"/>
                <w:sz w:val="20"/>
              </w:rPr>
              <w:t>10%</w:t>
            </w:r>
          </w:p>
        </w:tc>
        <w:tc>
          <w:tcPr>
            <w:tcW w:w="1220" w:type="dxa"/>
            <w:gridSpan w:val="4"/>
            <w:tcBorders>
              <w:left w:val="single" w:sz="4" w:space="0" w:color="000000"/>
              <w:bottom w:val="single" w:sz="4" w:space="0" w:color="000000"/>
              <w:right w:val="single" w:sz="8" w:space="0" w:color="000000"/>
            </w:tcBorders>
            <w:shd w:val="clear" w:color="auto" w:fill="auto"/>
          </w:tcPr>
          <w:p w14:paraId="27DE6D24" w14:textId="77777777" w:rsidR="001524B8" w:rsidRDefault="001524B8">
            <w:pPr>
              <w:jc w:val="center"/>
            </w:pPr>
            <w:r>
              <w:rPr>
                <w:rFonts w:ascii="Arial Narrow" w:eastAsia="Symbol" w:hAnsi="Arial Narrow" w:cs="Arial Narrow"/>
                <w:sz w:val="20"/>
              </w:rPr>
              <w:t>1.885,23</w:t>
            </w:r>
          </w:p>
        </w:tc>
      </w:tr>
      <w:tr w:rsidR="001524B8" w14:paraId="1E9A7DC1" w14:textId="77777777">
        <w:trPr>
          <w:trHeight w:val="255"/>
        </w:trPr>
        <w:tc>
          <w:tcPr>
            <w:tcW w:w="480" w:type="dxa"/>
            <w:tcBorders>
              <w:left w:val="single" w:sz="8" w:space="0" w:color="000000"/>
              <w:bottom w:val="single" w:sz="4" w:space="0" w:color="000000"/>
            </w:tcBorders>
            <w:shd w:val="clear" w:color="auto" w:fill="auto"/>
          </w:tcPr>
          <w:p w14:paraId="79894D6D" w14:textId="77777777" w:rsidR="001524B8" w:rsidRDefault="001524B8">
            <w:pPr>
              <w:jc w:val="center"/>
            </w:pPr>
            <w:r>
              <w:rPr>
                <w:rFonts w:ascii="Arial Narrow" w:eastAsia="Symbol" w:hAnsi="Arial Narrow" w:cs="Arial Narrow"/>
                <w:sz w:val="20"/>
              </w:rPr>
              <w:t>5.2</w:t>
            </w:r>
          </w:p>
        </w:tc>
        <w:tc>
          <w:tcPr>
            <w:tcW w:w="2840" w:type="dxa"/>
            <w:tcBorders>
              <w:left w:val="single" w:sz="4" w:space="0" w:color="000000"/>
              <w:bottom w:val="single" w:sz="4" w:space="0" w:color="000000"/>
            </w:tcBorders>
            <w:shd w:val="clear" w:color="auto" w:fill="auto"/>
          </w:tcPr>
          <w:p w14:paraId="236C3660" w14:textId="77777777" w:rsidR="001524B8" w:rsidRDefault="001524B8">
            <w:pPr>
              <w:jc w:val="both"/>
            </w:pPr>
            <w:r>
              <w:rPr>
                <w:rFonts w:ascii="Arial Narrow" w:eastAsia="Symbol" w:hAnsi="Arial Narrow" w:cs="Arial Narrow"/>
                <w:color w:val="000000"/>
                <w:sz w:val="16"/>
                <w:szCs w:val="16"/>
              </w:rPr>
              <w:t>Contra verga sob janelas</w:t>
            </w:r>
          </w:p>
        </w:tc>
        <w:tc>
          <w:tcPr>
            <w:tcW w:w="1040" w:type="dxa"/>
            <w:tcBorders>
              <w:left w:val="single" w:sz="4" w:space="0" w:color="000000"/>
              <w:bottom w:val="single" w:sz="4" w:space="0" w:color="000000"/>
            </w:tcBorders>
            <w:shd w:val="clear" w:color="auto" w:fill="auto"/>
          </w:tcPr>
          <w:p w14:paraId="096ECA62" w14:textId="77777777" w:rsidR="001524B8" w:rsidRDefault="001524B8">
            <w:pPr>
              <w:jc w:val="center"/>
            </w:pPr>
            <w:r>
              <w:rPr>
                <w:rFonts w:ascii="Arial Narrow" w:eastAsia="Symbol" w:hAnsi="Arial Narrow" w:cs="Arial Narrow"/>
                <w:sz w:val="16"/>
                <w:szCs w:val="16"/>
              </w:rPr>
              <w:t>550,20</w:t>
            </w:r>
          </w:p>
        </w:tc>
        <w:tc>
          <w:tcPr>
            <w:tcW w:w="1040" w:type="dxa"/>
            <w:tcBorders>
              <w:left w:val="single" w:sz="4" w:space="0" w:color="000000"/>
              <w:bottom w:val="single" w:sz="4" w:space="0" w:color="000000"/>
            </w:tcBorders>
            <w:shd w:val="clear" w:color="auto" w:fill="auto"/>
          </w:tcPr>
          <w:p w14:paraId="7A56CC58"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6EEA3564"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2A0F2D0C" w14:textId="77777777" w:rsidR="001524B8" w:rsidRDefault="001524B8">
            <w:pPr>
              <w:jc w:val="center"/>
            </w:pPr>
            <w:r>
              <w:rPr>
                <w:rFonts w:ascii="Arial Narrow" w:eastAsia="Symbol" w:hAnsi="Arial Narrow" w:cs="Arial Narrow"/>
                <w:sz w:val="20"/>
              </w:rPr>
              <w:t>2%</w:t>
            </w:r>
          </w:p>
        </w:tc>
        <w:tc>
          <w:tcPr>
            <w:tcW w:w="1000" w:type="dxa"/>
            <w:tcBorders>
              <w:left w:val="single" w:sz="4" w:space="0" w:color="000000"/>
              <w:bottom w:val="single" w:sz="4" w:space="0" w:color="000000"/>
            </w:tcBorders>
            <w:shd w:val="clear" w:color="auto" w:fill="auto"/>
          </w:tcPr>
          <w:p w14:paraId="233FF89B" w14:textId="77777777" w:rsidR="001524B8" w:rsidRDefault="001524B8">
            <w:pPr>
              <w:jc w:val="center"/>
            </w:pPr>
            <w:r>
              <w:rPr>
                <w:rFonts w:ascii="Arial Narrow" w:eastAsia="Symbol" w:hAnsi="Arial Narrow" w:cs="Arial Narrow"/>
                <w:sz w:val="20"/>
              </w:rPr>
              <w:t>11,00</w:t>
            </w:r>
          </w:p>
        </w:tc>
        <w:tc>
          <w:tcPr>
            <w:tcW w:w="1060" w:type="dxa"/>
            <w:tcBorders>
              <w:left w:val="single" w:sz="4" w:space="0" w:color="000000"/>
              <w:bottom w:val="single" w:sz="4" w:space="0" w:color="000000"/>
            </w:tcBorders>
            <w:shd w:val="clear" w:color="auto" w:fill="auto"/>
          </w:tcPr>
          <w:p w14:paraId="68312494" w14:textId="77777777" w:rsidR="001524B8" w:rsidRDefault="001524B8">
            <w:pPr>
              <w:jc w:val="center"/>
            </w:pPr>
            <w:r>
              <w:rPr>
                <w:rFonts w:ascii="Arial Narrow" w:eastAsia="Symbol" w:hAnsi="Arial Narrow" w:cs="Arial Narrow"/>
                <w:sz w:val="20"/>
              </w:rPr>
              <w:t>2%</w:t>
            </w:r>
          </w:p>
        </w:tc>
        <w:tc>
          <w:tcPr>
            <w:tcW w:w="1220" w:type="dxa"/>
            <w:gridSpan w:val="4"/>
            <w:tcBorders>
              <w:left w:val="single" w:sz="4" w:space="0" w:color="000000"/>
              <w:bottom w:val="single" w:sz="4" w:space="0" w:color="000000"/>
              <w:right w:val="single" w:sz="8" w:space="0" w:color="000000"/>
            </w:tcBorders>
            <w:shd w:val="clear" w:color="auto" w:fill="auto"/>
          </w:tcPr>
          <w:p w14:paraId="40552C8A" w14:textId="77777777" w:rsidR="001524B8" w:rsidRDefault="001524B8">
            <w:pPr>
              <w:jc w:val="center"/>
            </w:pPr>
            <w:r>
              <w:rPr>
                <w:rFonts w:ascii="Arial Narrow" w:eastAsia="Symbol" w:hAnsi="Arial Narrow" w:cs="Arial Narrow"/>
                <w:sz w:val="20"/>
              </w:rPr>
              <w:t>11,00</w:t>
            </w:r>
          </w:p>
        </w:tc>
      </w:tr>
      <w:tr w:rsidR="001524B8" w14:paraId="411BC2D3" w14:textId="77777777">
        <w:trPr>
          <w:trHeight w:val="270"/>
        </w:trPr>
        <w:tc>
          <w:tcPr>
            <w:tcW w:w="480" w:type="dxa"/>
            <w:tcBorders>
              <w:left w:val="single" w:sz="8" w:space="0" w:color="000000"/>
            </w:tcBorders>
            <w:shd w:val="clear" w:color="auto" w:fill="auto"/>
          </w:tcPr>
          <w:p w14:paraId="27D723DD" w14:textId="77777777" w:rsidR="001524B8" w:rsidRDefault="001524B8">
            <w:pPr>
              <w:jc w:val="center"/>
            </w:pPr>
            <w:r>
              <w:rPr>
                <w:rFonts w:ascii="Arial Narrow" w:eastAsia="Symbol" w:hAnsi="Arial Narrow" w:cs="Arial Narrow"/>
                <w:sz w:val="20"/>
              </w:rPr>
              <w:t>5.3</w:t>
            </w:r>
          </w:p>
        </w:tc>
        <w:tc>
          <w:tcPr>
            <w:tcW w:w="2840" w:type="dxa"/>
            <w:tcBorders>
              <w:left w:val="single" w:sz="4" w:space="0" w:color="000000"/>
            </w:tcBorders>
            <w:shd w:val="clear" w:color="auto" w:fill="auto"/>
          </w:tcPr>
          <w:p w14:paraId="0387AB75" w14:textId="77777777" w:rsidR="001524B8" w:rsidRDefault="001524B8">
            <w:pPr>
              <w:jc w:val="both"/>
            </w:pPr>
            <w:r>
              <w:rPr>
                <w:rFonts w:ascii="Arial Narrow" w:eastAsia="Symbol" w:hAnsi="Arial Narrow" w:cs="Arial Narrow"/>
                <w:color w:val="000000"/>
                <w:sz w:val="16"/>
                <w:szCs w:val="16"/>
              </w:rPr>
              <w:t xml:space="preserve">Vergas sobre portas </w:t>
            </w:r>
          </w:p>
        </w:tc>
        <w:tc>
          <w:tcPr>
            <w:tcW w:w="1040" w:type="dxa"/>
            <w:tcBorders>
              <w:left w:val="single" w:sz="4" w:space="0" w:color="000000"/>
            </w:tcBorders>
            <w:shd w:val="clear" w:color="auto" w:fill="auto"/>
          </w:tcPr>
          <w:p w14:paraId="06C956A3" w14:textId="77777777" w:rsidR="001524B8" w:rsidRDefault="001524B8">
            <w:pPr>
              <w:jc w:val="center"/>
            </w:pPr>
            <w:r>
              <w:rPr>
                <w:rFonts w:ascii="Arial Narrow" w:eastAsia="Symbol" w:hAnsi="Arial Narrow" w:cs="Arial Narrow"/>
                <w:sz w:val="16"/>
                <w:szCs w:val="16"/>
              </w:rPr>
              <w:t>465,76</w:t>
            </w:r>
          </w:p>
        </w:tc>
        <w:tc>
          <w:tcPr>
            <w:tcW w:w="1040" w:type="dxa"/>
            <w:tcBorders>
              <w:left w:val="single" w:sz="4" w:space="0" w:color="000000"/>
            </w:tcBorders>
            <w:shd w:val="clear" w:color="auto" w:fill="auto"/>
          </w:tcPr>
          <w:p w14:paraId="750D685A"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tcBorders>
            <w:shd w:val="clear" w:color="auto" w:fill="auto"/>
          </w:tcPr>
          <w:p w14:paraId="1E694D4B" w14:textId="77777777" w:rsidR="001524B8" w:rsidRDefault="001524B8">
            <w:pPr>
              <w:jc w:val="center"/>
            </w:pPr>
            <w:r>
              <w:rPr>
                <w:rFonts w:ascii="Arial Narrow" w:eastAsia="Symbol" w:hAnsi="Arial Narrow" w:cs="Arial Narrow"/>
                <w:sz w:val="20"/>
              </w:rPr>
              <w:t>23,29</w:t>
            </w:r>
          </w:p>
        </w:tc>
        <w:tc>
          <w:tcPr>
            <w:tcW w:w="1100" w:type="dxa"/>
            <w:tcBorders>
              <w:left w:val="single" w:sz="4" w:space="0" w:color="000000"/>
            </w:tcBorders>
            <w:shd w:val="clear" w:color="auto" w:fill="auto"/>
          </w:tcPr>
          <w:p w14:paraId="48C6EED1" w14:textId="77777777" w:rsidR="001524B8" w:rsidRDefault="001524B8">
            <w:pPr>
              <w:jc w:val="center"/>
            </w:pPr>
            <w:r>
              <w:rPr>
                <w:rFonts w:ascii="Arial Narrow" w:eastAsia="Symbol" w:hAnsi="Arial Narrow" w:cs="Arial Narrow"/>
                <w:sz w:val="20"/>
              </w:rPr>
              <w:t>1%</w:t>
            </w:r>
          </w:p>
        </w:tc>
        <w:tc>
          <w:tcPr>
            <w:tcW w:w="1000" w:type="dxa"/>
            <w:tcBorders>
              <w:left w:val="single" w:sz="4" w:space="0" w:color="000000"/>
            </w:tcBorders>
            <w:shd w:val="clear" w:color="auto" w:fill="auto"/>
          </w:tcPr>
          <w:p w14:paraId="12C4A716" w14:textId="77777777" w:rsidR="001524B8" w:rsidRDefault="001524B8">
            <w:pPr>
              <w:jc w:val="center"/>
            </w:pPr>
            <w:r>
              <w:rPr>
                <w:rFonts w:ascii="Arial Narrow" w:eastAsia="Symbol" w:hAnsi="Arial Narrow" w:cs="Arial Narrow"/>
                <w:sz w:val="20"/>
              </w:rPr>
              <w:t>4,66</w:t>
            </w:r>
          </w:p>
        </w:tc>
        <w:tc>
          <w:tcPr>
            <w:tcW w:w="1060" w:type="dxa"/>
            <w:tcBorders>
              <w:left w:val="single" w:sz="4" w:space="0" w:color="000000"/>
            </w:tcBorders>
            <w:shd w:val="clear" w:color="auto" w:fill="auto"/>
          </w:tcPr>
          <w:p w14:paraId="1D4AC4B2" w14:textId="77777777" w:rsidR="001524B8" w:rsidRDefault="001524B8">
            <w:pPr>
              <w:jc w:val="center"/>
            </w:pPr>
            <w:r>
              <w:rPr>
                <w:rFonts w:ascii="Arial Narrow" w:eastAsia="Symbol" w:hAnsi="Arial Narrow" w:cs="Arial Narrow"/>
                <w:sz w:val="20"/>
              </w:rPr>
              <w:t>6%</w:t>
            </w:r>
          </w:p>
        </w:tc>
        <w:tc>
          <w:tcPr>
            <w:tcW w:w="1220" w:type="dxa"/>
            <w:gridSpan w:val="4"/>
            <w:tcBorders>
              <w:left w:val="single" w:sz="4" w:space="0" w:color="000000"/>
              <w:right w:val="single" w:sz="8" w:space="0" w:color="000000"/>
            </w:tcBorders>
            <w:shd w:val="clear" w:color="auto" w:fill="auto"/>
          </w:tcPr>
          <w:p w14:paraId="5868A200" w14:textId="77777777" w:rsidR="001524B8" w:rsidRDefault="001524B8">
            <w:pPr>
              <w:jc w:val="center"/>
            </w:pPr>
            <w:r>
              <w:rPr>
                <w:rFonts w:ascii="Arial Narrow" w:eastAsia="Symbol" w:hAnsi="Arial Narrow" w:cs="Arial Narrow"/>
                <w:sz w:val="20"/>
              </w:rPr>
              <w:t>27,95</w:t>
            </w:r>
          </w:p>
        </w:tc>
      </w:tr>
      <w:tr w:rsidR="001524B8" w14:paraId="757AAC3F" w14:textId="77777777">
        <w:trPr>
          <w:trHeight w:val="270"/>
        </w:trPr>
        <w:tc>
          <w:tcPr>
            <w:tcW w:w="480" w:type="dxa"/>
            <w:tcBorders>
              <w:top w:val="single" w:sz="8" w:space="0" w:color="000000"/>
              <w:left w:val="single" w:sz="8" w:space="0" w:color="000000"/>
              <w:bottom w:val="single" w:sz="8" w:space="0" w:color="000000"/>
            </w:tcBorders>
            <w:shd w:val="clear" w:color="auto" w:fill="auto"/>
          </w:tcPr>
          <w:p w14:paraId="610DF6E9"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6FC635D0"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14:paraId="220B5F5B" w14:textId="77777777" w:rsidR="001524B8" w:rsidRDefault="001524B8">
            <w:pPr>
              <w:jc w:val="center"/>
            </w:pPr>
            <w:r>
              <w:rPr>
                <w:rFonts w:ascii="Arial Narrow" w:eastAsia="Symbol" w:hAnsi="Arial Narrow" w:cs="Arial Narrow"/>
                <w:b/>
                <w:bCs/>
                <w:sz w:val="16"/>
                <w:szCs w:val="16"/>
              </w:rPr>
              <w:t>19.868,29</w:t>
            </w:r>
          </w:p>
        </w:tc>
        <w:tc>
          <w:tcPr>
            <w:tcW w:w="1040" w:type="dxa"/>
            <w:tcBorders>
              <w:top w:val="single" w:sz="8" w:space="0" w:color="000000"/>
              <w:left w:val="single" w:sz="4" w:space="0" w:color="000000"/>
              <w:bottom w:val="single" w:sz="8" w:space="0" w:color="000000"/>
            </w:tcBorders>
            <w:shd w:val="clear" w:color="auto" w:fill="auto"/>
          </w:tcPr>
          <w:p w14:paraId="2955E407" w14:textId="77777777" w:rsidR="001524B8" w:rsidRDefault="001524B8">
            <w:pPr>
              <w:jc w:val="center"/>
            </w:pPr>
            <w:r>
              <w:rPr>
                <w:rFonts w:ascii="Arial Narrow" w:eastAsia="Symbol" w:hAnsi="Arial Narrow" w:cs="Arial Narrow"/>
                <w:sz w:val="20"/>
              </w:rPr>
              <w:t>0,6%</w:t>
            </w:r>
          </w:p>
        </w:tc>
        <w:tc>
          <w:tcPr>
            <w:tcW w:w="1020" w:type="dxa"/>
            <w:tcBorders>
              <w:top w:val="single" w:sz="8" w:space="0" w:color="000000"/>
              <w:left w:val="single" w:sz="4" w:space="0" w:color="000000"/>
              <w:bottom w:val="single" w:sz="8" w:space="0" w:color="000000"/>
            </w:tcBorders>
            <w:shd w:val="clear" w:color="auto" w:fill="auto"/>
          </w:tcPr>
          <w:p w14:paraId="5F199C56" w14:textId="77777777" w:rsidR="001524B8" w:rsidRDefault="001524B8">
            <w:pPr>
              <w:jc w:val="center"/>
            </w:pPr>
            <w:r>
              <w:rPr>
                <w:rFonts w:ascii="Arial Narrow" w:eastAsia="Symbol" w:hAnsi="Arial Narrow" w:cs="Arial Narrow"/>
                <w:sz w:val="20"/>
              </w:rPr>
              <w:t>119,18</w:t>
            </w:r>
          </w:p>
        </w:tc>
        <w:tc>
          <w:tcPr>
            <w:tcW w:w="1100" w:type="dxa"/>
            <w:tcBorders>
              <w:top w:val="single" w:sz="8" w:space="0" w:color="000000"/>
              <w:left w:val="single" w:sz="4" w:space="0" w:color="000000"/>
              <w:bottom w:val="single" w:sz="8" w:space="0" w:color="000000"/>
            </w:tcBorders>
            <w:shd w:val="clear" w:color="auto" w:fill="EAF1DD"/>
          </w:tcPr>
          <w:p w14:paraId="748F6721" w14:textId="77777777" w:rsidR="001524B8" w:rsidRDefault="001524B8">
            <w:pPr>
              <w:jc w:val="center"/>
            </w:pPr>
            <w:r>
              <w:rPr>
                <w:rFonts w:ascii="Arial Narrow" w:eastAsia="Symbol" w:hAnsi="Arial Narrow" w:cs="Arial Narrow"/>
                <w:b/>
                <w:bCs/>
                <w:sz w:val="20"/>
              </w:rPr>
              <w:t>4,8%</w:t>
            </w:r>
          </w:p>
        </w:tc>
        <w:tc>
          <w:tcPr>
            <w:tcW w:w="1000" w:type="dxa"/>
            <w:tcBorders>
              <w:top w:val="single" w:sz="8" w:space="0" w:color="000000"/>
              <w:left w:val="single" w:sz="4" w:space="0" w:color="000000"/>
              <w:bottom w:val="single" w:sz="8" w:space="0" w:color="000000"/>
            </w:tcBorders>
            <w:shd w:val="clear" w:color="auto" w:fill="EAF1DD"/>
          </w:tcPr>
          <w:p w14:paraId="3C745FAA" w14:textId="77777777" w:rsidR="001524B8" w:rsidRDefault="001524B8">
            <w:pPr>
              <w:jc w:val="center"/>
            </w:pPr>
            <w:r>
              <w:rPr>
                <w:rFonts w:ascii="Arial Narrow" w:eastAsia="Symbol" w:hAnsi="Arial Narrow" w:cs="Arial Narrow"/>
                <w:b/>
                <w:bCs/>
                <w:sz w:val="20"/>
              </w:rPr>
              <w:t>958,28</w:t>
            </w:r>
          </w:p>
        </w:tc>
        <w:tc>
          <w:tcPr>
            <w:tcW w:w="1060" w:type="dxa"/>
            <w:tcBorders>
              <w:top w:val="single" w:sz="8" w:space="0" w:color="000000"/>
              <w:left w:val="single" w:sz="4" w:space="0" w:color="000000"/>
              <w:bottom w:val="single" w:sz="8" w:space="0" w:color="000000"/>
            </w:tcBorders>
            <w:shd w:val="clear" w:color="auto" w:fill="auto"/>
          </w:tcPr>
          <w:p w14:paraId="5786CE34" w14:textId="77777777" w:rsidR="001524B8" w:rsidRDefault="001524B8">
            <w:pPr>
              <w:jc w:val="center"/>
            </w:pPr>
            <w:r>
              <w:rPr>
                <w:rFonts w:ascii="Arial Narrow" w:eastAsia="Symbol" w:hAnsi="Arial Narrow" w:cs="Arial Narrow"/>
                <w:sz w:val="20"/>
              </w:rPr>
              <w:t>5,4%</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69A18BBC" w14:textId="77777777" w:rsidR="001524B8" w:rsidRDefault="001524B8">
            <w:pPr>
              <w:jc w:val="center"/>
            </w:pPr>
            <w:r>
              <w:rPr>
                <w:rFonts w:ascii="Arial Narrow" w:eastAsia="Symbol" w:hAnsi="Arial Narrow" w:cs="Arial Narrow"/>
                <w:sz w:val="20"/>
              </w:rPr>
              <w:t>1.077,45</w:t>
            </w:r>
          </w:p>
        </w:tc>
      </w:tr>
      <w:tr w:rsidR="001524B8" w14:paraId="349BCF23" w14:textId="77777777">
        <w:trPr>
          <w:trHeight w:val="270"/>
        </w:trPr>
        <w:tc>
          <w:tcPr>
            <w:tcW w:w="480" w:type="dxa"/>
            <w:tcBorders>
              <w:left w:val="single" w:sz="8" w:space="0" w:color="000000"/>
              <w:bottom w:val="single" w:sz="4" w:space="0" w:color="000000"/>
            </w:tcBorders>
            <w:shd w:val="clear" w:color="auto" w:fill="auto"/>
          </w:tcPr>
          <w:p w14:paraId="7E2EDDE0"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6702D747" w14:textId="77777777" w:rsidR="001524B8" w:rsidRDefault="001524B8">
            <w:pPr>
              <w:jc w:val="both"/>
            </w:pPr>
            <w:r>
              <w:rPr>
                <w:rFonts w:ascii="Arial Narrow" w:eastAsia="Symbol" w:hAnsi="Arial Narrow" w:cs="Arial Narrow"/>
                <w:color w:val="000000"/>
                <w:sz w:val="16"/>
                <w:szCs w:val="16"/>
              </w:rPr>
              <w:t> </w:t>
            </w:r>
          </w:p>
        </w:tc>
        <w:tc>
          <w:tcPr>
            <w:tcW w:w="1040" w:type="dxa"/>
            <w:tcBorders>
              <w:left w:val="single" w:sz="4" w:space="0" w:color="000000"/>
              <w:bottom w:val="single" w:sz="4" w:space="0" w:color="000000"/>
            </w:tcBorders>
            <w:shd w:val="clear" w:color="auto" w:fill="FFFFFF"/>
          </w:tcPr>
          <w:p w14:paraId="7309B733" w14:textId="77777777" w:rsidR="001524B8" w:rsidRDefault="001524B8">
            <w:pPr>
              <w:jc w:val="center"/>
            </w:pPr>
            <w:r>
              <w:rPr>
                <w:rFonts w:ascii="Arial Narrow" w:eastAsia="Symbol" w:hAnsi="Arial Narrow" w:cs="Arial Narrow"/>
                <w:b/>
                <w:bCs/>
                <w:sz w:val="16"/>
                <w:szCs w:val="16"/>
              </w:rPr>
              <w:t> </w:t>
            </w:r>
          </w:p>
        </w:tc>
        <w:tc>
          <w:tcPr>
            <w:tcW w:w="1040" w:type="dxa"/>
            <w:tcBorders>
              <w:left w:val="single" w:sz="4" w:space="0" w:color="000000"/>
              <w:bottom w:val="single" w:sz="4" w:space="0" w:color="000000"/>
            </w:tcBorders>
            <w:shd w:val="clear" w:color="auto" w:fill="auto"/>
          </w:tcPr>
          <w:p w14:paraId="56C61BC2"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0923C19D" w14:textId="77777777" w:rsidR="001524B8" w:rsidRDefault="001524B8">
            <w:pPr>
              <w:jc w:val="center"/>
            </w:pPr>
            <w:r>
              <w:rPr>
                <w:rFonts w:ascii="Arial Narrow" w:eastAsia="Symbol" w:hAnsi="Arial Narrow" w:cs="Arial Narrow"/>
                <w:color w:val="FF0000"/>
                <w:sz w:val="20"/>
              </w:rPr>
              <w:t> </w:t>
            </w:r>
          </w:p>
        </w:tc>
        <w:tc>
          <w:tcPr>
            <w:tcW w:w="1100" w:type="dxa"/>
            <w:tcBorders>
              <w:left w:val="single" w:sz="4" w:space="0" w:color="000000"/>
              <w:bottom w:val="single" w:sz="4" w:space="0" w:color="000000"/>
            </w:tcBorders>
            <w:shd w:val="clear" w:color="auto" w:fill="auto"/>
          </w:tcPr>
          <w:p w14:paraId="3BC7593C"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FFFFFF"/>
          </w:tcPr>
          <w:p w14:paraId="69B72B49" w14:textId="77777777" w:rsidR="001524B8" w:rsidRDefault="001524B8">
            <w:pPr>
              <w:jc w:val="center"/>
            </w:pPr>
            <w:r>
              <w:rPr>
                <w:rFonts w:ascii="Arial Narrow" w:eastAsia="Symbol" w:hAnsi="Arial Narrow" w:cs="Arial Narrow"/>
                <w:b/>
                <w:bCs/>
                <w:sz w:val="20"/>
              </w:rPr>
              <w:t> </w:t>
            </w:r>
          </w:p>
        </w:tc>
        <w:tc>
          <w:tcPr>
            <w:tcW w:w="1060" w:type="dxa"/>
            <w:tcBorders>
              <w:left w:val="single" w:sz="4" w:space="0" w:color="000000"/>
              <w:bottom w:val="single" w:sz="4" w:space="0" w:color="000000"/>
            </w:tcBorders>
            <w:shd w:val="clear" w:color="auto" w:fill="auto"/>
          </w:tcPr>
          <w:p w14:paraId="33047D37"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4E447DD2" w14:textId="77777777" w:rsidR="001524B8" w:rsidRDefault="001524B8">
            <w:pPr>
              <w:jc w:val="center"/>
            </w:pPr>
            <w:r>
              <w:rPr>
                <w:rFonts w:ascii="Arial Narrow" w:eastAsia="Symbol" w:hAnsi="Arial Narrow" w:cs="Arial Narrow"/>
                <w:color w:val="FF0000"/>
                <w:sz w:val="20"/>
              </w:rPr>
              <w:t> </w:t>
            </w:r>
          </w:p>
        </w:tc>
      </w:tr>
      <w:tr w:rsidR="001524B8" w14:paraId="16BA2F73" w14:textId="77777777">
        <w:trPr>
          <w:trHeight w:val="270"/>
        </w:trPr>
        <w:tc>
          <w:tcPr>
            <w:tcW w:w="480" w:type="dxa"/>
            <w:tcBorders>
              <w:top w:val="single" w:sz="8" w:space="0" w:color="000000"/>
              <w:left w:val="single" w:sz="8" w:space="0" w:color="000000"/>
              <w:bottom w:val="single" w:sz="8" w:space="0" w:color="000000"/>
            </w:tcBorders>
            <w:shd w:val="clear" w:color="auto" w:fill="FFFFFF"/>
          </w:tcPr>
          <w:p w14:paraId="58663021"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DBE5F1"/>
          </w:tcPr>
          <w:p w14:paraId="63514797" w14:textId="77777777" w:rsidR="001524B8" w:rsidRDefault="001524B8">
            <w:pPr>
              <w:jc w:val="both"/>
            </w:pPr>
            <w:r>
              <w:rPr>
                <w:rFonts w:ascii="Arial Narrow" w:eastAsia="Symbol" w:hAnsi="Arial Narrow" w:cs="Arial Narrow"/>
                <w:b/>
                <w:bCs/>
                <w:sz w:val="20"/>
              </w:rPr>
              <w:t>TOTAL GERAL</w:t>
            </w:r>
          </w:p>
        </w:tc>
        <w:tc>
          <w:tcPr>
            <w:tcW w:w="1040" w:type="dxa"/>
            <w:tcBorders>
              <w:top w:val="single" w:sz="8" w:space="0" w:color="000000"/>
              <w:left w:val="single" w:sz="4" w:space="0" w:color="000000"/>
              <w:bottom w:val="single" w:sz="8" w:space="0" w:color="000000"/>
            </w:tcBorders>
            <w:shd w:val="clear" w:color="auto" w:fill="FFFFFF"/>
          </w:tcPr>
          <w:p w14:paraId="40345162" w14:textId="77777777" w:rsidR="001524B8" w:rsidRDefault="001524B8">
            <w:pPr>
              <w:jc w:val="center"/>
            </w:pPr>
            <w:r>
              <w:rPr>
                <w:rFonts w:ascii="Arial Narrow" w:eastAsia="Symbol" w:hAnsi="Arial Narrow" w:cs="Arial Narrow"/>
                <w:sz w:val="20"/>
              </w:rPr>
              <w:t>51.040,79</w:t>
            </w:r>
          </w:p>
        </w:tc>
        <w:tc>
          <w:tcPr>
            <w:tcW w:w="1040" w:type="dxa"/>
            <w:tcBorders>
              <w:top w:val="single" w:sz="8" w:space="0" w:color="000000"/>
              <w:left w:val="single" w:sz="4" w:space="0" w:color="000000"/>
              <w:bottom w:val="single" w:sz="8" w:space="0" w:color="000000"/>
            </w:tcBorders>
            <w:shd w:val="clear" w:color="auto" w:fill="FFFFFF"/>
          </w:tcPr>
          <w:p w14:paraId="3222FB2A" w14:textId="77777777" w:rsidR="001524B8" w:rsidRDefault="001524B8">
            <w:pPr>
              <w:jc w:val="center"/>
            </w:pPr>
            <w:r>
              <w:rPr>
                <w:rFonts w:ascii="Arial Narrow" w:eastAsia="Symbol" w:hAnsi="Arial Narrow" w:cs="Arial Narrow"/>
                <w:sz w:val="20"/>
              </w:rPr>
              <w:t>7,6%</w:t>
            </w:r>
          </w:p>
        </w:tc>
        <w:tc>
          <w:tcPr>
            <w:tcW w:w="1020" w:type="dxa"/>
            <w:tcBorders>
              <w:top w:val="single" w:sz="8" w:space="0" w:color="000000"/>
              <w:left w:val="single" w:sz="4" w:space="0" w:color="000000"/>
              <w:bottom w:val="single" w:sz="8" w:space="0" w:color="000000"/>
            </w:tcBorders>
            <w:shd w:val="clear" w:color="auto" w:fill="FFFFFF"/>
          </w:tcPr>
          <w:p w14:paraId="030A3694" w14:textId="77777777" w:rsidR="001524B8" w:rsidRDefault="001524B8">
            <w:pPr>
              <w:jc w:val="center"/>
            </w:pPr>
            <w:r>
              <w:rPr>
                <w:rFonts w:ascii="Arial Narrow" w:eastAsia="Symbol" w:hAnsi="Arial Narrow" w:cs="Arial Narrow"/>
                <w:sz w:val="20"/>
              </w:rPr>
              <w:t>3.894,58</w:t>
            </w:r>
          </w:p>
        </w:tc>
        <w:tc>
          <w:tcPr>
            <w:tcW w:w="1100" w:type="dxa"/>
            <w:tcBorders>
              <w:top w:val="single" w:sz="8" w:space="0" w:color="000000"/>
              <w:left w:val="single" w:sz="4" w:space="0" w:color="000000"/>
              <w:bottom w:val="single" w:sz="8" w:space="0" w:color="000000"/>
            </w:tcBorders>
            <w:shd w:val="clear" w:color="auto" w:fill="DBE5F1"/>
          </w:tcPr>
          <w:p w14:paraId="39DC87B5" w14:textId="77777777" w:rsidR="001524B8" w:rsidRDefault="001524B8">
            <w:pPr>
              <w:jc w:val="center"/>
            </w:pPr>
            <w:r>
              <w:rPr>
                <w:rFonts w:ascii="Arial Narrow" w:eastAsia="Symbol" w:hAnsi="Arial Narrow" w:cs="Arial Narrow"/>
                <w:b/>
                <w:bCs/>
                <w:sz w:val="20"/>
              </w:rPr>
              <w:t>16,6%</w:t>
            </w:r>
          </w:p>
        </w:tc>
        <w:tc>
          <w:tcPr>
            <w:tcW w:w="1000" w:type="dxa"/>
            <w:tcBorders>
              <w:top w:val="single" w:sz="8" w:space="0" w:color="000000"/>
              <w:left w:val="single" w:sz="4" w:space="0" w:color="000000"/>
              <w:bottom w:val="single" w:sz="8" w:space="0" w:color="000000"/>
            </w:tcBorders>
            <w:shd w:val="clear" w:color="auto" w:fill="DBE5F1"/>
          </w:tcPr>
          <w:p w14:paraId="5C4F1095" w14:textId="77777777" w:rsidR="001524B8" w:rsidRDefault="001524B8">
            <w:pPr>
              <w:jc w:val="center"/>
            </w:pPr>
            <w:r>
              <w:rPr>
                <w:rFonts w:ascii="Arial Narrow" w:eastAsia="Symbol" w:hAnsi="Arial Narrow" w:cs="Arial Narrow"/>
                <w:b/>
                <w:bCs/>
                <w:sz w:val="20"/>
              </w:rPr>
              <w:t>8.478,41</w:t>
            </w:r>
          </w:p>
        </w:tc>
        <w:tc>
          <w:tcPr>
            <w:tcW w:w="1060" w:type="dxa"/>
            <w:tcBorders>
              <w:top w:val="single" w:sz="8" w:space="0" w:color="000000"/>
              <w:left w:val="single" w:sz="4" w:space="0" w:color="000000"/>
              <w:bottom w:val="single" w:sz="8" w:space="0" w:color="000000"/>
            </w:tcBorders>
            <w:shd w:val="clear" w:color="auto" w:fill="FFFFFF"/>
          </w:tcPr>
          <w:p w14:paraId="603C0F33" w14:textId="77777777" w:rsidR="001524B8" w:rsidRDefault="001524B8">
            <w:pPr>
              <w:jc w:val="center"/>
            </w:pPr>
            <w:r>
              <w:rPr>
                <w:rFonts w:ascii="Arial Narrow" w:eastAsia="Symbol" w:hAnsi="Arial Narrow" w:cs="Arial Narrow"/>
                <w:sz w:val="20"/>
              </w:rPr>
              <w:t>24,2%</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FFFFFF"/>
          </w:tcPr>
          <w:p w14:paraId="7B200704" w14:textId="77777777" w:rsidR="001524B8" w:rsidRDefault="001524B8">
            <w:pPr>
              <w:jc w:val="center"/>
            </w:pPr>
            <w:r>
              <w:rPr>
                <w:rFonts w:ascii="Arial Narrow" w:eastAsia="Symbol" w:hAnsi="Arial Narrow" w:cs="Arial Narrow"/>
                <w:sz w:val="20"/>
              </w:rPr>
              <w:t>12.372,99</w:t>
            </w:r>
          </w:p>
        </w:tc>
      </w:tr>
      <w:tr w:rsidR="001524B8" w14:paraId="384B5DF8" w14:textId="77777777">
        <w:tblPrEx>
          <w:tblCellMar>
            <w:left w:w="0" w:type="dxa"/>
            <w:right w:w="0" w:type="dxa"/>
          </w:tblCellMar>
        </w:tblPrEx>
        <w:trPr>
          <w:gridAfter w:val="1"/>
          <w:wAfter w:w="20" w:type="dxa"/>
          <w:trHeight w:val="255"/>
        </w:trPr>
        <w:tc>
          <w:tcPr>
            <w:tcW w:w="480" w:type="dxa"/>
            <w:shd w:val="clear" w:color="auto" w:fill="auto"/>
            <w:vAlign w:val="center"/>
          </w:tcPr>
          <w:p w14:paraId="7FBB0027" w14:textId="77777777" w:rsidR="001524B8" w:rsidRDefault="001524B8">
            <w:pPr>
              <w:snapToGrid w:val="0"/>
              <w:jc w:val="center"/>
              <w:rPr>
                <w:rFonts w:ascii="ZapfHumnst BT" w:eastAsia="Symbol" w:hAnsi="ZapfHumnst BT" w:cs="ZapfHumnst BT"/>
                <w:sz w:val="20"/>
              </w:rPr>
            </w:pPr>
          </w:p>
        </w:tc>
        <w:tc>
          <w:tcPr>
            <w:tcW w:w="2840" w:type="dxa"/>
            <w:shd w:val="clear" w:color="auto" w:fill="auto"/>
            <w:vAlign w:val="center"/>
          </w:tcPr>
          <w:p w14:paraId="4401CCE8" w14:textId="77777777" w:rsidR="001524B8" w:rsidRDefault="001524B8">
            <w:pPr>
              <w:snapToGrid w:val="0"/>
              <w:jc w:val="both"/>
              <w:rPr>
                <w:rFonts w:ascii="ZapfHumnst BT" w:eastAsia="Symbol" w:hAnsi="ZapfHumnst BT" w:cs="ZapfHumnst BT"/>
                <w:sz w:val="20"/>
              </w:rPr>
            </w:pPr>
          </w:p>
        </w:tc>
        <w:tc>
          <w:tcPr>
            <w:tcW w:w="1040" w:type="dxa"/>
            <w:shd w:val="clear" w:color="auto" w:fill="auto"/>
            <w:vAlign w:val="center"/>
          </w:tcPr>
          <w:p w14:paraId="141EBA20" w14:textId="77777777" w:rsidR="001524B8" w:rsidRDefault="001524B8">
            <w:pPr>
              <w:snapToGrid w:val="0"/>
              <w:jc w:val="center"/>
              <w:rPr>
                <w:rFonts w:ascii="ZapfHumnst BT" w:eastAsia="Symbol" w:hAnsi="ZapfHumnst BT" w:cs="ZapfHumnst BT"/>
                <w:sz w:val="20"/>
              </w:rPr>
            </w:pPr>
          </w:p>
        </w:tc>
        <w:tc>
          <w:tcPr>
            <w:tcW w:w="1040" w:type="dxa"/>
            <w:shd w:val="clear" w:color="auto" w:fill="auto"/>
            <w:vAlign w:val="center"/>
          </w:tcPr>
          <w:p w14:paraId="79D708EE" w14:textId="77777777" w:rsidR="001524B8" w:rsidRDefault="001524B8">
            <w:pPr>
              <w:snapToGrid w:val="0"/>
              <w:jc w:val="center"/>
              <w:rPr>
                <w:rFonts w:ascii="ZapfHumnst BT" w:eastAsia="Symbol" w:hAnsi="ZapfHumnst BT" w:cs="ZapfHumnst BT"/>
                <w:sz w:val="20"/>
              </w:rPr>
            </w:pPr>
          </w:p>
        </w:tc>
        <w:tc>
          <w:tcPr>
            <w:tcW w:w="1020" w:type="dxa"/>
            <w:shd w:val="clear" w:color="auto" w:fill="auto"/>
            <w:vAlign w:val="center"/>
          </w:tcPr>
          <w:p w14:paraId="497E9237" w14:textId="77777777" w:rsidR="001524B8" w:rsidRDefault="001524B8">
            <w:pPr>
              <w:snapToGrid w:val="0"/>
              <w:jc w:val="center"/>
              <w:rPr>
                <w:rFonts w:ascii="ZapfHumnst BT" w:eastAsia="Symbol" w:hAnsi="ZapfHumnst BT" w:cs="ZapfHumnst BT"/>
                <w:sz w:val="20"/>
              </w:rPr>
            </w:pPr>
          </w:p>
        </w:tc>
        <w:tc>
          <w:tcPr>
            <w:tcW w:w="1100" w:type="dxa"/>
            <w:shd w:val="clear" w:color="auto" w:fill="auto"/>
            <w:vAlign w:val="center"/>
          </w:tcPr>
          <w:p w14:paraId="17BC1649" w14:textId="77777777" w:rsidR="001524B8" w:rsidRDefault="001524B8">
            <w:pPr>
              <w:snapToGrid w:val="0"/>
              <w:jc w:val="center"/>
              <w:rPr>
                <w:rFonts w:ascii="ZapfHumnst BT" w:eastAsia="Symbol" w:hAnsi="ZapfHumnst BT" w:cs="ZapfHumnst BT"/>
                <w:sz w:val="20"/>
              </w:rPr>
            </w:pPr>
          </w:p>
        </w:tc>
        <w:tc>
          <w:tcPr>
            <w:tcW w:w="1000" w:type="dxa"/>
            <w:shd w:val="clear" w:color="auto" w:fill="auto"/>
            <w:vAlign w:val="center"/>
          </w:tcPr>
          <w:p w14:paraId="25AF9AE1" w14:textId="77777777" w:rsidR="001524B8" w:rsidRDefault="001524B8">
            <w:pPr>
              <w:snapToGrid w:val="0"/>
              <w:jc w:val="center"/>
              <w:rPr>
                <w:rFonts w:ascii="ZapfHumnst BT" w:eastAsia="Symbol" w:hAnsi="ZapfHumnst BT" w:cs="ZapfHumnst BT"/>
                <w:sz w:val="20"/>
              </w:rPr>
            </w:pPr>
          </w:p>
        </w:tc>
        <w:tc>
          <w:tcPr>
            <w:tcW w:w="1060" w:type="dxa"/>
            <w:shd w:val="clear" w:color="auto" w:fill="auto"/>
            <w:vAlign w:val="center"/>
          </w:tcPr>
          <w:p w14:paraId="5CD57198" w14:textId="77777777" w:rsidR="001524B8" w:rsidRDefault="001524B8">
            <w:pPr>
              <w:snapToGrid w:val="0"/>
              <w:jc w:val="center"/>
              <w:rPr>
                <w:rFonts w:ascii="ZapfHumnst BT" w:eastAsia="Symbol" w:hAnsi="ZapfHumnst BT" w:cs="ZapfHumnst BT"/>
                <w:sz w:val="20"/>
              </w:rPr>
            </w:pPr>
          </w:p>
        </w:tc>
        <w:tc>
          <w:tcPr>
            <w:tcW w:w="1080" w:type="dxa"/>
            <w:shd w:val="clear" w:color="auto" w:fill="auto"/>
            <w:vAlign w:val="center"/>
          </w:tcPr>
          <w:p w14:paraId="0373B57B" w14:textId="77777777" w:rsidR="001524B8" w:rsidRDefault="001524B8">
            <w:pPr>
              <w:snapToGrid w:val="0"/>
              <w:jc w:val="center"/>
              <w:rPr>
                <w:rFonts w:ascii="ZapfHumnst BT" w:eastAsia="Symbol" w:hAnsi="ZapfHumnst BT" w:cs="ZapfHumnst BT"/>
                <w:sz w:val="20"/>
              </w:rPr>
            </w:pPr>
          </w:p>
        </w:tc>
        <w:tc>
          <w:tcPr>
            <w:tcW w:w="60" w:type="dxa"/>
            <w:shd w:val="clear" w:color="auto" w:fill="auto"/>
          </w:tcPr>
          <w:p w14:paraId="0905DA52" w14:textId="77777777" w:rsidR="001524B8" w:rsidRDefault="001524B8">
            <w:pPr>
              <w:snapToGrid w:val="0"/>
              <w:rPr>
                <w:rFonts w:ascii="ZapfHumnst BT" w:eastAsia="Symbol" w:hAnsi="ZapfHumnst BT" w:cs="ZapfHumnst BT"/>
                <w:sz w:val="20"/>
              </w:rPr>
            </w:pPr>
          </w:p>
        </w:tc>
        <w:tc>
          <w:tcPr>
            <w:tcW w:w="60" w:type="dxa"/>
            <w:shd w:val="clear" w:color="auto" w:fill="auto"/>
          </w:tcPr>
          <w:p w14:paraId="40953CD4" w14:textId="77777777" w:rsidR="001524B8" w:rsidRDefault="001524B8">
            <w:pPr>
              <w:snapToGrid w:val="0"/>
              <w:rPr>
                <w:rFonts w:ascii="ZapfHumnst BT" w:eastAsia="Symbol" w:hAnsi="ZapfHumnst BT" w:cs="ZapfHumnst BT"/>
                <w:sz w:val="20"/>
              </w:rPr>
            </w:pPr>
          </w:p>
        </w:tc>
      </w:tr>
      <w:tr w:rsidR="001524B8" w14:paraId="74CBC1EA" w14:textId="77777777">
        <w:tblPrEx>
          <w:tblCellMar>
            <w:left w:w="0" w:type="dxa"/>
            <w:right w:w="0" w:type="dxa"/>
          </w:tblCellMar>
        </w:tblPrEx>
        <w:trPr>
          <w:gridAfter w:val="1"/>
          <w:wAfter w:w="20" w:type="dxa"/>
          <w:trHeight w:val="255"/>
        </w:trPr>
        <w:tc>
          <w:tcPr>
            <w:tcW w:w="480" w:type="dxa"/>
            <w:shd w:val="clear" w:color="auto" w:fill="auto"/>
            <w:vAlign w:val="center"/>
          </w:tcPr>
          <w:p w14:paraId="3E60BB7A" w14:textId="77777777" w:rsidR="001524B8" w:rsidRDefault="001524B8">
            <w:pPr>
              <w:snapToGrid w:val="0"/>
              <w:jc w:val="center"/>
              <w:rPr>
                <w:rFonts w:ascii="ZapfHumnst BT" w:eastAsia="Symbol" w:hAnsi="ZapfHumnst BT" w:cs="ZapfHumnst BT"/>
                <w:sz w:val="20"/>
              </w:rPr>
            </w:pPr>
          </w:p>
        </w:tc>
        <w:tc>
          <w:tcPr>
            <w:tcW w:w="10180" w:type="dxa"/>
            <w:gridSpan w:val="8"/>
            <w:shd w:val="clear" w:color="auto" w:fill="auto"/>
            <w:vAlign w:val="center"/>
          </w:tcPr>
          <w:p w14:paraId="2004FCA2" w14:textId="77777777" w:rsidR="001524B8" w:rsidRDefault="001524B8">
            <w:r>
              <w:rPr>
                <w:rFonts w:ascii="ZapfHumnst BT" w:eastAsia="Symbol" w:hAnsi="ZapfHumnst BT" w:cs="ZapfHumnst BT"/>
                <w:sz w:val="20"/>
              </w:rPr>
              <w:t>Valor por extenso desta medição: oito mil quatrocentos e setenta e oito reais e quarenta e um centavos</w:t>
            </w:r>
          </w:p>
        </w:tc>
        <w:tc>
          <w:tcPr>
            <w:tcW w:w="60" w:type="dxa"/>
            <w:shd w:val="clear" w:color="auto" w:fill="auto"/>
          </w:tcPr>
          <w:p w14:paraId="7A5C8700" w14:textId="77777777" w:rsidR="001524B8" w:rsidRDefault="001524B8">
            <w:pPr>
              <w:snapToGrid w:val="0"/>
              <w:rPr>
                <w:rFonts w:ascii="Arial Narrow" w:eastAsia="Symbol" w:hAnsi="Arial Narrow" w:cs="Arial Narrow"/>
                <w:sz w:val="18"/>
                <w:szCs w:val="18"/>
              </w:rPr>
            </w:pPr>
          </w:p>
        </w:tc>
        <w:tc>
          <w:tcPr>
            <w:tcW w:w="60" w:type="dxa"/>
            <w:shd w:val="clear" w:color="auto" w:fill="auto"/>
          </w:tcPr>
          <w:p w14:paraId="4AB3F506" w14:textId="77777777" w:rsidR="001524B8" w:rsidRDefault="001524B8">
            <w:pPr>
              <w:snapToGrid w:val="0"/>
              <w:rPr>
                <w:rFonts w:ascii="Arial Narrow" w:eastAsia="Symbol" w:hAnsi="Arial Narrow" w:cs="Arial Narrow"/>
                <w:sz w:val="18"/>
                <w:szCs w:val="18"/>
              </w:rPr>
            </w:pPr>
          </w:p>
        </w:tc>
      </w:tr>
      <w:tr w:rsidR="001524B8" w14:paraId="330FE63B" w14:textId="77777777">
        <w:tblPrEx>
          <w:tblCellMar>
            <w:left w:w="0" w:type="dxa"/>
            <w:right w:w="0" w:type="dxa"/>
          </w:tblCellMar>
        </w:tblPrEx>
        <w:trPr>
          <w:gridAfter w:val="1"/>
          <w:wAfter w:w="20" w:type="dxa"/>
          <w:trHeight w:val="270"/>
        </w:trPr>
        <w:tc>
          <w:tcPr>
            <w:tcW w:w="480" w:type="dxa"/>
            <w:shd w:val="clear" w:color="auto" w:fill="auto"/>
            <w:vAlign w:val="center"/>
          </w:tcPr>
          <w:p w14:paraId="47DB2CF0" w14:textId="77777777" w:rsidR="001524B8" w:rsidRDefault="001524B8">
            <w:pPr>
              <w:snapToGrid w:val="0"/>
              <w:jc w:val="center"/>
              <w:rPr>
                <w:rFonts w:ascii="Arial Narrow" w:eastAsia="Symbol" w:hAnsi="Arial Narrow" w:cs="Arial Narrow"/>
                <w:sz w:val="18"/>
                <w:szCs w:val="18"/>
              </w:rPr>
            </w:pPr>
          </w:p>
        </w:tc>
        <w:tc>
          <w:tcPr>
            <w:tcW w:w="2840" w:type="dxa"/>
            <w:shd w:val="clear" w:color="auto" w:fill="auto"/>
            <w:vAlign w:val="center"/>
          </w:tcPr>
          <w:p w14:paraId="3E57C1A3" w14:textId="77777777" w:rsidR="001524B8" w:rsidRDefault="001524B8">
            <w:pPr>
              <w:jc w:val="both"/>
            </w:pPr>
            <w:r>
              <w:rPr>
                <w:rFonts w:ascii="Arial Narrow" w:eastAsia="Symbol" w:hAnsi="Arial Narrow" w:cs="Arial Narrow"/>
                <w:sz w:val="18"/>
                <w:szCs w:val="18"/>
              </w:rPr>
              <w:t>Data: 06/05/10</w:t>
            </w:r>
          </w:p>
        </w:tc>
        <w:tc>
          <w:tcPr>
            <w:tcW w:w="1040" w:type="dxa"/>
            <w:shd w:val="clear" w:color="auto" w:fill="auto"/>
            <w:vAlign w:val="center"/>
          </w:tcPr>
          <w:p w14:paraId="47AC6ADF" w14:textId="77777777" w:rsidR="001524B8" w:rsidRDefault="001524B8">
            <w:pPr>
              <w:snapToGrid w:val="0"/>
              <w:jc w:val="center"/>
              <w:rPr>
                <w:rFonts w:ascii="Arial Narrow" w:eastAsia="Symbol" w:hAnsi="Arial Narrow" w:cs="Arial Narrow"/>
                <w:sz w:val="18"/>
                <w:szCs w:val="18"/>
              </w:rPr>
            </w:pPr>
          </w:p>
        </w:tc>
        <w:tc>
          <w:tcPr>
            <w:tcW w:w="1040" w:type="dxa"/>
            <w:shd w:val="clear" w:color="auto" w:fill="auto"/>
            <w:vAlign w:val="center"/>
          </w:tcPr>
          <w:p w14:paraId="3C8CD2FD" w14:textId="77777777" w:rsidR="001524B8" w:rsidRDefault="001524B8">
            <w:pPr>
              <w:snapToGrid w:val="0"/>
              <w:jc w:val="center"/>
              <w:rPr>
                <w:rFonts w:ascii="Arial Narrow" w:eastAsia="Symbol" w:hAnsi="Arial Narrow" w:cs="Arial Narrow"/>
                <w:sz w:val="18"/>
                <w:szCs w:val="18"/>
              </w:rPr>
            </w:pPr>
          </w:p>
        </w:tc>
        <w:tc>
          <w:tcPr>
            <w:tcW w:w="1020" w:type="dxa"/>
            <w:shd w:val="clear" w:color="auto" w:fill="auto"/>
            <w:vAlign w:val="center"/>
          </w:tcPr>
          <w:p w14:paraId="018715EC" w14:textId="77777777" w:rsidR="001524B8" w:rsidRDefault="001524B8">
            <w:pPr>
              <w:snapToGrid w:val="0"/>
              <w:jc w:val="center"/>
              <w:rPr>
                <w:rFonts w:ascii="Arial Narrow" w:eastAsia="Symbol" w:hAnsi="Arial Narrow" w:cs="Arial Narrow"/>
                <w:sz w:val="18"/>
                <w:szCs w:val="18"/>
              </w:rPr>
            </w:pPr>
          </w:p>
        </w:tc>
        <w:tc>
          <w:tcPr>
            <w:tcW w:w="1100" w:type="dxa"/>
            <w:shd w:val="clear" w:color="auto" w:fill="auto"/>
            <w:vAlign w:val="center"/>
          </w:tcPr>
          <w:p w14:paraId="3660A254" w14:textId="77777777" w:rsidR="001524B8" w:rsidRDefault="001524B8">
            <w:pPr>
              <w:snapToGrid w:val="0"/>
              <w:jc w:val="center"/>
              <w:rPr>
                <w:rFonts w:ascii="Arial Narrow" w:eastAsia="Symbol" w:hAnsi="Arial Narrow" w:cs="Arial Narrow"/>
                <w:sz w:val="18"/>
                <w:szCs w:val="18"/>
              </w:rPr>
            </w:pPr>
          </w:p>
        </w:tc>
        <w:tc>
          <w:tcPr>
            <w:tcW w:w="1000" w:type="dxa"/>
            <w:shd w:val="clear" w:color="auto" w:fill="auto"/>
            <w:vAlign w:val="center"/>
          </w:tcPr>
          <w:p w14:paraId="34402EB5" w14:textId="77777777" w:rsidR="001524B8" w:rsidRDefault="001524B8">
            <w:pPr>
              <w:snapToGrid w:val="0"/>
              <w:jc w:val="center"/>
              <w:rPr>
                <w:rFonts w:ascii="Arial Narrow" w:eastAsia="Symbol" w:hAnsi="Arial Narrow" w:cs="Arial Narrow"/>
                <w:sz w:val="18"/>
                <w:szCs w:val="18"/>
              </w:rPr>
            </w:pPr>
          </w:p>
        </w:tc>
        <w:tc>
          <w:tcPr>
            <w:tcW w:w="1060" w:type="dxa"/>
            <w:shd w:val="clear" w:color="auto" w:fill="auto"/>
            <w:vAlign w:val="center"/>
          </w:tcPr>
          <w:p w14:paraId="1D4CB1EB" w14:textId="77777777" w:rsidR="001524B8" w:rsidRDefault="001524B8">
            <w:pPr>
              <w:snapToGrid w:val="0"/>
              <w:jc w:val="center"/>
              <w:rPr>
                <w:rFonts w:ascii="Arial Narrow" w:eastAsia="Symbol" w:hAnsi="Arial Narrow" w:cs="Arial Narrow"/>
                <w:sz w:val="18"/>
                <w:szCs w:val="18"/>
              </w:rPr>
            </w:pPr>
          </w:p>
        </w:tc>
        <w:tc>
          <w:tcPr>
            <w:tcW w:w="1080" w:type="dxa"/>
            <w:shd w:val="clear" w:color="auto" w:fill="auto"/>
            <w:vAlign w:val="center"/>
          </w:tcPr>
          <w:p w14:paraId="225247E2" w14:textId="77777777" w:rsidR="001524B8" w:rsidRDefault="001524B8">
            <w:pPr>
              <w:snapToGrid w:val="0"/>
              <w:jc w:val="center"/>
              <w:rPr>
                <w:rFonts w:ascii="Arial Narrow" w:eastAsia="Symbol" w:hAnsi="Arial Narrow" w:cs="Arial Narrow"/>
                <w:sz w:val="18"/>
                <w:szCs w:val="18"/>
              </w:rPr>
            </w:pPr>
          </w:p>
        </w:tc>
        <w:tc>
          <w:tcPr>
            <w:tcW w:w="60" w:type="dxa"/>
            <w:shd w:val="clear" w:color="auto" w:fill="auto"/>
          </w:tcPr>
          <w:p w14:paraId="499C75D4" w14:textId="77777777" w:rsidR="001524B8" w:rsidRDefault="001524B8">
            <w:pPr>
              <w:snapToGrid w:val="0"/>
              <w:rPr>
                <w:rFonts w:ascii="Arial Narrow" w:eastAsia="Symbol" w:hAnsi="Arial Narrow" w:cs="Arial Narrow"/>
                <w:sz w:val="18"/>
                <w:szCs w:val="18"/>
              </w:rPr>
            </w:pPr>
          </w:p>
        </w:tc>
        <w:tc>
          <w:tcPr>
            <w:tcW w:w="60" w:type="dxa"/>
            <w:shd w:val="clear" w:color="auto" w:fill="auto"/>
          </w:tcPr>
          <w:p w14:paraId="12611FDC" w14:textId="77777777" w:rsidR="001524B8" w:rsidRDefault="001524B8">
            <w:pPr>
              <w:snapToGrid w:val="0"/>
              <w:rPr>
                <w:rFonts w:ascii="Arial Narrow" w:eastAsia="Symbol" w:hAnsi="Arial Narrow" w:cs="Arial Narrow"/>
                <w:sz w:val="18"/>
                <w:szCs w:val="18"/>
              </w:rPr>
            </w:pPr>
          </w:p>
        </w:tc>
      </w:tr>
      <w:tr w:rsidR="001524B8" w14:paraId="0D377404" w14:textId="77777777">
        <w:tblPrEx>
          <w:tblCellMar>
            <w:left w:w="0" w:type="dxa"/>
            <w:right w:w="0" w:type="dxa"/>
          </w:tblCellMar>
        </w:tblPrEx>
        <w:trPr>
          <w:gridAfter w:val="1"/>
          <w:wAfter w:w="20" w:type="dxa"/>
          <w:trHeight w:val="150"/>
        </w:trPr>
        <w:tc>
          <w:tcPr>
            <w:tcW w:w="480" w:type="dxa"/>
            <w:shd w:val="clear" w:color="auto" w:fill="auto"/>
            <w:vAlign w:val="center"/>
          </w:tcPr>
          <w:p w14:paraId="04003ED4" w14:textId="77777777" w:rsidR="001524B8" w:rsidRDefault="001524B8">
            <w:pPr>
              <w:snapToGrid w:val="0"/>
              <w:jc w:val="center"/>
              <w:rPr>
                <w:rFonts w:ascii="Arial Narrow" w:eastAsia="Symbol" w:hAnsi="Arial Narrow" w:cs="Arial Narrow"/>
                <w:sz w:val="18"/>
                <w:szCs w:val="18"/>
              </w:rPr>
            </w:pPr>
          </w:p>
        </w:tc>
        <w:tc>
          <w:tcPr>
            <w:tcW w:w="2840" w:type="dxa"/>
            <w:shd w:val="clear" w:color="auto" w:fill="auto"/>
            <w:vAlign w:val="center"/>
          </w:tcPr>
          <w:p w14:paraId="1876F2E1" w14:textId="77777777" w:rsidR="001524B8" w:rsidRDefault="001524B8">
            <w:pPr>
              <w:snapToGrid w:val="0"/>
              <w:jc w:val="both"/>
              <w:rPr>
                <w:rFonts w:ascii="Arial Narrow" w:eastAsia="Symbol" w:hAnsi="Arial Narrow" w:cs="Arial Narrow"/>
                <w:sz w:val="18"/>
                <w:szCs w:val="18"/>
              </w:rPr>
            </w:pPr>
          </w:p>
        </w:tc>
        <w:tc>
          <w:tcPr>
            <w:tcW w:w="1040" w:type="dxa"/>
            <w:shd w:val="clear" w:color="auto" w:fill="auto"/>
            <w:vAlign w:val="center"/>
          </w:tcPr>
          <w:p w14:paraId="26506D7E" w14:textId="77777777" w:rsidR="001524B8" w:rsidRDefault="001524B8">
            <w:pPr>
              <w:snapToGrid w:val="0"/>
              <w:jc w:val="center"/>
              <w:rPr>
                <w:rFonts w:ascii="Arial Narrow" w:eastAsia="Symbol" w:hAnsi="Arial Narrow" w:cs="Arial Narrow"/>
                <w:sz w:val="18"/>
                <w:szCs w:val="18"/>
              </w:rPr>
            </w:pPr>
          </w:p>
        </w:tc>
        <w:tc>
          <w:tcPr>
            <w:tcW w:w="1040" w:type="dxa"/>
            <w:shd w:val="clear" w:color="auto" w:fill="auto"/>
            <w:vAlign w:val="center"/>
          </w:tcPr>
          <w:p w14:paraId="768546BF" w14:textId="77777777" w:rsidR="001524B8" w:rsidRDefault="001524B8">
            <w:pPr>
              <w:snapToGrid w:val="0"/>
              <w:jc w:val="center"/>
              <w:rPr>
                <w:rFonts w:ascii="Arial Narrow" w:eastAsia="Symbol" w:hAnsi="Arial Narrow" w:cs="Arial Narrow"/>
                <w:sz w:val="18"/>
                <w:szCs w:val="18"/>
              </w:rPr>
            </w:pPr>
          </w:p>
        </w:tc>
        <w:tc>
          <w:tcPr>
            <w:tcW w:w="1020" w:type="dxa"/>
            <w:shd w:val="clear" w:color="auto" w:fill="auto"/>
            <w:vAlign w:val="center"/>
          </w:tcPr>
          <w:p w14:paraId="71F814A1" w14:textId="77777777" w:rsidR="001524B8" w:rsidRDefault="001524B8">
            <w:pPr>
              <w:snapToGrid w:val="0"/>
              <w:jc w:val="center"/>
              <w:rPr>
                <w:rFonts w:ascii="Arial Narrow" w:eastAsia="Symbol" w:hAnsi="Arial Narrow" w:cs="Arial Narrow"/>
                <w:sz w:val="18"/>
                <w:szCs w:val="18"/>
              </w:rPr>
            </w:pPr>
          </w:p>
        </w:tc>
        <w:tc>
          <w:tcPr>
            <w:tcW w:w="1100" w:type="dxa"/>
            <w:shd w:val="clear" w:color="auto" w:fill="auto"/>
            <w:vAlign w:val="center"/>
          </w:tcPr>
          <w:p w14:paraId="553C5F72" w14:textId="77777777" w:rsidR="001524B8" w:rsidRDefault="001524B8">
            <w:pPr>
              <w:snapToGrid w:val="0"/>
              <w:jc w:val="center"/>
              <w:rPr>
                <w:rFonts w:ascii="Arial Narrow" w:eastAsia="Symbol" w:hAnsi="Arial Narrow" w:cs="Arial Narrow"/>
                <w:sz w:val="18"/>
                <w:szCs w:val="18"/>
              </w:rPr>
            </w:pPr>
          </w:p>
        </w:tc>
        <w:tc>
          <w:tcPr>
            <w:tcW w:w="1000" w:type="dxa"/>
            <w:shd w:val="clear" w:color="auto" w:fill="auto"/>
            <w:vAlign w:val="center"/>
          </w:tcPr>
          <w:p w14:paraId="0826751B" w14:textId="77777777" w:rsidR="001524B8" w:rsidRDefault="001524B8">
            <w:pPr>
              <w:snapToGrid w:val="0"/>
              <w:jc w:val="center"/>
              <w:rPr>
                <w:rFonts w:ascii="Arial Narrow" w:eastAsia="Symbol" w:hAnsi="Arial Narrow" w:cs="Arial Narrow"/>
                <w:sz w:val="18"/>
                <w:szCs w:val="18"/>
              </w:rPr>
            </w:pPr>
          </w:p>
        </w:tc>
        <w:tc>
          <w:tcPr>
            <w:tcW w:w="1060" w:type="dxa"/>
            <w:shd w:val="clear" w:color="auto" w:fill="auto"/>
            <w:vAlign w:val="center"/>
          </w:tcPr>
          <w:p w14:paraId="4667345F" w14:textId="77777777" w:rsidR="001524B8" w:rsidRDefault="001524B8">
            <w:pPr>
              <w:snapToGrid w:val="0"/>
              <w:jc w:val="center"/>
              <w:rPr>
                <w:rFonts w:ascii="Arial Narrow" w:eastAsia="Symbol" w:hAnsi="Arial Narrow" w:cs="Arial Narrow"/>
                <w:sz w:val="18"/>
                <w:szCs w:val="18"/>
              </w:rPr>
            </w:pPr>
          </w:p>
        </w:tc>
        <w:tc>
          <w:tcPr>
            <w:tcW w:w="1080" w:type="dxa"/>
            <w:shd w:val="clear" w:color="auto" w:fill="auto"/>
            <w:vAlign w:val="center"/>
          </w:tcPr>
          <w:p w14:paraId="0050F6C2" w14:textId="77777777" w:rsidR="001524B8" w:rsidRDefault="001524B8">
            <w:pPr>
              <w:snapToGrid w:val="0"/>
              <w:jc w:val="center"/>
              <w:rPr>
                <w:rFonts w:ascii="Arial Narrow" w:eastAsia="Symbol" w:hAnsi="Arial Narrow" w:cs="Arial Narrow"/>
                <w:sz w:val="18"/>
                <w:szCs w:val="18"/>
              </w:rPr>
            </w:pPr>
          </w:p>
        </w:tc>
        <w:tc>
          <w:tcPr>
            <w:tcW w:w="60" w:type="dxa"/>
            <w:shd w:val="clear" w:color="auto" w:fill="auto"/>
          </w:tcPr>
          <w:p w14:paraId="3D172693" w14:textId="77777777" w:rsidR="001524B8" w:rsidRDefault="001524B8">
            <w:pPr>
              <w:snapToGrid w:val="0"/>
              <w:rPr>
                <w:rFonts w:ascii="Arial Narrow" w:eastAsia="Symbol" w:hAnsi="Arial Narrow" w:cs="Arial Narrow"/>
                <w:sz w:val="18"/>
                <w:szCs w:val="18"/>
              </w:rPr>
            </w:pPr>
          </w:p>
        </w:tc>
        <w:tc>
          <w:tcPr>
            <w:tcW w:w="60" w:type="dxa"/>
            <w:shd w:val="clear" w:color="auto" w:fill="auto"/>
          </w:tcPr>
          <w:p w14:paraId="3C2FB4CA" w14:textId="77777777" w:rsidR="001524B8" w:rsidRDefault="001524B8">
            <w:pPr>
              <w:snapToGrid w:val="0"/>
              <w:rPr>
                <w:rFonts w:ascii="Arial Narrow" w:eastAsia="Symbol" w:hAnsi="Arial Narrow" w:cs="Arial Narrow"/>
                <w:sz w:val="18"/>
                <w:szCs w:val="18"/>
              </w:rPr>
            </w:pPr>
          </w:p>
        </w:tc>
      </w:tr>
      <w:tr w:rsidR="001524B8" w14:paraId="0D17A3F9" w14:textId="77777777">
        <w:tblPrEx>
          <w:tblCellMar>
            <w:left w:w="0" w:type="dxa"/>
            <w:right w:w="0" w:type="dxa"/>
          </w:tblCellMar>
        </w:tblPrEx>
        <w:trPr>
          <w:gridAfter w:val="1"/>
          <w:wAfter w:w="20" w:type="dxa"/>
          <w:trHeight w:val="540"/>
        </w:trPr>
        <w:tc>
          <w:tcPr>
            <w:tcW w:w="480" w:type="dxa"/>
            <w:shd w:val="clear" w:color="auto" w:fill="auto"/>
            <w:vAlign w:val="center"/>
          </w:tcPr>
          <w:p w14:paraId="236A6DA2" w14:textId="77777777" w:rsidR="001524B8" w:rsidRDefault="001524B8">
            <w:pPr>
              <w:snapToGrid w:val="0"/>
              <w:jc w:val="center"/>
              <w:rPr>
                <w:rFonts w:ascii="Arial Narrow" w:eastAsia="Symbol" w:hAnsi="Arial Narrow" w:cs="Arial Narrow"/>
                <w:sz w:val="18"/>
                <w:szCs w:val="18"/>
              </w:rPr>
            </w:pPr>
          </w:p>
        </w:tc>
        <w:tc>
          <w:tcPr>
            <w:tcW w:w="3880" w:type="dxa"/>
            <w:gridSpan w:val="2"/>
            <w:shd w:val="clear" w:color="auto" w:fill="auto"/>
            <w:vAlign w:val="center"/>
          </w:tcPr>
          <w:p w14:paraId="44FCB1D3" w14:textId="77777777" w:rsidR="001524B8" w:rsidRDefault="001524B8">
            <w:pPr>
              <w:jc w:val="center"/>
            </w:pPr>
            <w:r>
              <w:rPr>
                <w:rFonts w:ascii="Arial Narrow" w:eastAsia="Symbol" w:hAnsi="Arial Narrow" w:cs="Arial Narrow"/>
                <w:sz w:val="20"/>
              </w:rPr>
              <w:t xml:space="preserve">Assinatura </w:t>
            </w:r>
            <w:proofErr w:type="spellStart"/>
            <w:r>
              <w:rPr>
                <w:rFonts w:ascii="Arial Narrow" w:eastAsia="Symbol" w:hAnsi="Arial Narrow" w:cs="Arial Narrow"/>
                <w:sz w:val="20"/>
              </w:rPr>
              <w:t>Eng</w:t>
            </w:r>
            <w:proofErr w:type="spellEnd"/>
            <w:r>
              <w:rPr>
                <w:rFonts w:ascii="Arial Narrow" w:eastAsia="Symbol" w:hAnsi="Arial Narrow" w:cs="Arial Narrow"/>
                <w:sz w:val="20"/>
              </w:rPr>
              <w:t xml:space="preserve"> da Empresa</w:t>
            </w:r>
          </w:p>
        </w:tc>
        <w:tc>
          <w:tcPr>
            <w:tcW w:w="1040" w:type="dxa"/>
            <w:shd w:val="clear" w:color="auto" w:fill="auto"/>
            <w:vAlign w:val="center"/>
          </w:tcPr>
          <w:p w14:paraId="2D3EBA8E" w14:textId="77777777" w:rsidR="001524B8" w:rsidRDefault="001524B8">
            <w:pPr>
              <w:snapToGrid w:val="0"/>
              <w:jc w:val="center"/>
              <w:rPr>
                <w:rFonts w:ascii="Arial Narrow" w:eastAsia="Symbol" w:hAnsi="Arial Narrow" w:cs="Arial Narrow"/>
                <w:sz w:val="18"/>
                <w:szCs w:val="18"/>
              </w:rPr>
            </w:pPr>
          </w:p>
        </w:tc>
        <w:tc>
          <w:tcPr>
            <w:tcW w:w="1020" w:type="dxa"/>
            <w:shd w:val="clear" w:color="auto" w:fill="auto"/>
            <w:vAlign w:val="center"/>
          </w:tcPr>
          <w:p w14:paraId="5A879753" w14:textId="77777777" w:rsidR="001524B8" w:rsidRDefault="001524B8">
            <w:pPr>
              <w:snapToGrid w:val="0"/>
              <w:jc w:val="center"/>
              <w:rPr>
                <w:rFonts w:ascii="Arial Narrow" w:eastAsia="Symbol" w:hAnsi="Arial Narrow" w:cs="Arial Narrow"/>
                <w:sz w:val="18"/>
                <w:szCs w:val="18"/>
              </w:rPr>
            </w:pPr>
          </w:p>
        </w:tc>
        <w:tc>
          <w:tcPr>
            <w:tcW w:w="2100" w:type="dxa"/>
            <w:gridSpan w:val="2"/>
            <w:shd w:val="clear" w:color="auto" w:fill="auto"/>
            <w:vAlign w:val="center"/>
          </w:tcPr>
          <w:p w14:paraId="1EC53EC5" w14:textId="77777777" w:rsidR="001524B8" w:rsidRDefault="001524B8">
            <w:pPr>
              <w:jc w:val="center"/>
            </w:pPr>
            <w:r>
              <w:rPr>
                <w:rFonts w:ascii="Arial Narrow" w:eastAsia="Symbol" w:hAnsi="Arial Narrow" w:cs="Arial Narrow"/>
                <w:sz w:val="20"/>
              </w:rPr>
              <w:t xml:space="preserve">Assinatura </w:t>
            </w:r>
            <w:proofErr w:type="spellStart"/>
            <w:r>
              <w:rPr>
                <w:rFonts w:ascii="Arial Narrow" w:eastAsia="Symbol" w:hAnsi="Arial Narrow" w:cs="Arial Narrow"/>
                <w:sz w:val="20"/>
              </w:rPr>
              <w:t>Eng</w:t>
            </w:r>
            <w:proofErr w:type="spellEnd"/>
            <w:r>
              <w:rPr>
                <w:rFonts w:ascii="Arial Narrow" w:eastAsia="Symbol" w:hAnsi="Arial Narrow" w:cs="Arial Narrow"/>
                <w:sz w:val="20"/>
              </w:rPr>
              <w:t xml:space="preserve"> Fiscal</w:t>
            </w:r>
          </w:p>
        </w:tc>
        <w:tc>
          <w:tcPr>
            <w:tcW w:w="1060" w:type="dxa"/>
            <w:shd w:val="clear" w:color="auto" w:fill="auto"/>
            <w:vAlign w:val="center"/>
          </w:tcPr>
          <w:p w14:paraId="1005C976" w14:textId="77777777" w:rsidR="001524B8" w:rsidRDefault="001524B8">
            <w:pPr>
              <w:snapToGrid w:val="0"/>
              <w:jc w:val="center"/>
              <w:rPr>
                <w:rFonts w:ascii="Arial Narrow" w:eastAsia="Symbol" w:hAnsi="Arial Narrow" w:cs="Arial Narrow"/>
                <w:sz w:val="18"/>
                <w:szCs w:val="18"/>
              </w:rPr>
            </w:pPr>
          </w:p>
        </w:tc>
        <w:tc>
          <w:tcPr>
            <w:tcW w:w="1080" w:type="dxa"/>
            <w:shd w:val="clear" w:color="auto" w:fill="auto"/>
            <w:vAlign w:val="center"/>
          </w:tcPr>
          <w:p w14:paraId="490E68B1" w14:textId="77777777" w:rsidR="001524B8" w:rsidRDefault="001524B8">
            <w:pPr>
              <w:snapToGrid w:val="0"/>
              <w:jc w:val="center"/>
              <w:rPr>
                <w:rFonts w:ascii="Arial Narrow" w:eastAsia="Symbol" w:hAnsi="Arial Narrow" w:cs="Arial Narrow"/>
                <w:sz w:val="18"/>
                <w:szCs w:val="18"/>
              </w:rPr>
            </w:pPr>
          </w:p>
        </w:tc>
        <w:tc>
          <w:tcPr>
            <w:tcW w:w="60" w:type="dxa"/>
            <w:shd w:val="clear" w:color="auto" w:fill="auto"/>
          </w:tcPr>
          <w:p w14:paraId="48D32A50" w14:textId="77777777" w:rsidR="001524B8" w:rsidRDefault="001524B8">
            <w:pPr>
              <w:snapToGrid w:val="0"/>
              <w:rPr>
                <w:rFonts w:ascii="Arial Narrow" w:eastAsia="Symbol" w:hAnsi="Arial Narrow" w:cs="Arial Narrow"/>
                <w:b/>
                <w:i/>
                <w:sz w:val="22"/>
                <w:szCs w:val="22"/>
              </w:rPr>
            </w:pPr>
          </w:p>
        </w:tc>
        <w:tc>
          <w:tcPr>
            <w:tcW w:w="60" w:type="dxa"/>
            <w:shd w:val="clear" w:color="auto" w:fill="auto"/>
          </w:tcPr>
          <w:p w14:paraId="680B1AFF" w14:textId="77777777" w:rsidR="001524B8" w:rsidRDefault="001524B8">
            <w:pPr>
              <w:snapToGrid w:val="0"/>
              <w:rPr>
                <w:rFonts w:ascii="Arial Narrow" w:eastAsia="Symbol" w:hAnsi="Arial Narrow" w:cs="Arial Narrow"/>
                <w:b/>
                <w:i/>
                <w:sz w:val="22"/>
                <w:szCs w:val="22"/>
              </w:rPr>
            </w:pPr>
          </w:p>
        </w:tc>
      </w:tr>
    </w:tbl>
    <w:p w14:paraId="5EFA3A2F" w14:textId="77777777" w:rsidR="001524B8" w:rsidRDefault="001524B8">
      <w:pPr>
        <w:pStyle w:val="Corpodetexto"/>
        <w:tabs>
          <w:tab w:val="left" w:pos="6426"/>
        </w:tabs>
        <w:spacing w:before="120" w:line="240" w:lineRule="auto"/>
        <w:ind w:left="1701"/>
        <w:jc w:val="center"/>
        <w:rPr>
          <w:rFonts w:eastAsia="Symbol"/>
          <w:b/>
          <w:i/>
          <w:sz w:val="22"/>
          <w:szCs w:val="22"/>
        </w:rPr>
      </w:pPr>
    </w:p>
    <w:p w14:paraId="4096F5CA" w14:textId="77777777" w:rsidR="001524B8" w:rsidRDefault="001524B8">
      <w:pPr>
        <w:pStyle w:val="Corpodetexto"/>
        <w:tabs>
          <w:tab w:val="left" w:pos="6426"/>
        </w:tabs>
        <w:spacing w:before="120" w:line="240" w:lineRule="auto"/>
        <w:ind w:left="1701"/>
        <w:jc w:val="center"/>
        <w:rPr>
          <w:rFonts w:eastAsia="Symbol"/>
          <w:b/>
          <w:i/>
          <w:sz w:val="22"/>
          <w:szCs w:val="22"/>
        </w:rPr>
      </w:pPr>
    </w:p>
    <w:p w14:paraId="7A60229E" w14:textId="77777777" w:rsidR="001524B8" w:rsidRDefault="001524B8">
      <w:pPr>
        <w:pStyle w:val="Corpodetexto"/>
        <w:tabs>
          <w:tab w:val="left" w:pos="6426"/>
        </w:tabs>
        <w:spacing w:before="120" w:line="240" w:lineRule="auto"/>
        <w:ind w:left="1701"/>
        <w:jc w:val="center"/>
        <w:rPr>
          <w:rFonts w:eastAsia="Symbol"/>
          <w:b/>
          <w:i/>
          <w:sz w:val="22"/>
          <w:szCs w:val="22"/>
        </w:rPr>
      </w:pPr>
    </w:p>
    <w:p w14:paraId="551CF83D" w14:textId="77777777" w:rsidR="001524B8" w:rsidRDefault="001524B8">
      <w:pPr>
        <w:pStyle w:val="Corpodetexto"/>
        <w:tabs>
          <w:tab w:val="left" w:pos="6426"/>
        </w:tabs>
        <w:spacing w:before="120" w:line="240" w:lineRule="auto"/>
        <w:ind w:left="1701"/>
        <w:jc w:val="center"/>
        <w:rPr>
          <w:rFonts w:eastAsia="Symbol"/>
          <w:b/>
          <w:i/>
          <w:sz w:val="22"/>
          <w:szCs w:val="22"/>
        </w:rPr>
      </w:pPr>
    </w:p>
    <w:p w14:paraId="536C2B47" w14:textId="77777777" w:rsidR="001524B8" w:rsidRDefault="001524B8">
      <w:pPr>
        <w:pStyle w:val="Corpodetexto"/>
        <w:tabs>
          <w:tab w:val="left" w:pos="6426"/>
        </w:tabs>
        <w:spacing w:before="120" w:line="240" w:lineRule="auto"/>
        <w:jc w:val="center"/>
      </w:pPr>
      <w:r>
        <w:rPr>
          <w:rFonts w:eastAsia="Symbol"/>
          <w:b/>
          <w:i/>
          <w:sz w:val="22"/>
          <w:szCs w:val="22"/>
        </w:rPr>
        <w:t xml:space="preserve">ANEXO </w:t>
      </w:r>
      <w:proofErr w:type="gramStart"/>
      <w:r>
        <w:rPr>
          <w:rFonts w:eastAsia="Symbol"/>
          <w:b/>
          <w:i/>
          <w:sz w:val="22"/>
          <w:szCs w:val="22"/>
        </w:rPr>
        <w:t>2  -</w:t>
      </w:r>
      <w:proofErr w:type="gramEnd"/>
      <w:r>
        <w:rPr>
          <w:rFonts w:eastAsia="Symbol"/>
          <w:b/>
          <w:i/>
          <w:sz w:val="22"/>
          <w:szCs w:val="22"/>
        </w:rPr>
        <w:t xml:space="preserve"> MODELO DE PLACA DE OBRA</w:t>
      </w:r>
    </w:p>
    <w:p w14:paraId="77C52AF1" w14:textId="77777777" w:rsidR="001524B8" w:rsidRDefault="001524B8">
      <w:pPr>
        <w:pStyle w:val="Corpodetexto"/>
        <w:tabs>
          <w:tab w:val="left" w:pos="6426"/>
        </w:tabs>
        <w:spacing w:before="120" w:line="240" w:lineRule="auto"/>
        <w:ind w:left="1701"/>
        <w:jc w:val="center"/>
        <w:rPr>
          <w:rFonts w:eastAsia="Symbol"/>
          <w:b/>
          <w:i/>
          <w:sz w:val="22"/>
          <w:szCs w:val="22"/>
        </w:rPr>
      </w:pPr>
    </w:p>
    <w:p w14:paraId="620D4BD2" w14:textId="77777777" w:rsidR="001524B8" w:rsidRDefault="001524B8">
      <w:pPr>
        <w:pStyle w:val="Corpodetexto"/>
        <w:tabs>
          <w:tab w:val="left" w:pos="6426"/>
        </w:tabs>
        <w:spacing w:before="120" w:line="240" w:lineRule="auto"/>
        <w:ind w:left="1701"/>
        <w:jc w:val="center"/>
        <w:rPr>
          <w:rFonts w:eastAsia="Symbol"/>
          <w:b/>
          <w:i/>
          <w:sz w:val="22"/>
          <w:szCs w:val="22"/>
        </w:rPr>
      </w:pPr>
    </w:p>
    <w:p w14:paraId="3322A343" w14:textId="77777777" w:rsidR="001524B8" w:rsidRDefault="001524B8">
      <w:pPr>
        <w:pStyle w:val="Corpodetexto"/>
        <w:tabs>
          <w:tab w:val="left" w:pos="6426"/>
        </w:tabs>
        <w:spacing w:before="120" w:line="240" w:lineRule="auto"/>
        <w:ind w:left="1701"/>
        <w:jc w:val="center"/>
        <w:rPr>
          <w:rFonts w:eastAsia="Symbol"/>
          <w:b/>
          <w:i/>
          <w:sz w:val="22"/>
          <w:szCs w:val="22"/>
        </w:rPr>
      </w:pPr>
    </w:p>
    <w:p w14:paraId="52DE115D" w14:textId="77777777" w:rsidR="001524B8" w:rsidRDefault="00752059">
      <w:pPr>
        <w:pStyle w:val="Corpodetexto"/>
        <w:tabs>
          <w:tab w:val="left" w:pos="6426"/>
        </w:tabs>
        <w:spacing w:before="120" w:line="240" w:lineRule="auto"/>
        <w:ind w:left="1701"/>
        <w:jc w:val="center"/>
        <w:rPr>
          <w:rFonts w:eastAsia="Symbol"/>
          <w:b/>
          <w:i/>
          <w:sz w:val="22"/>
          <w:szCs w:val="22"/>
        </w:rPr>
      </w:pPr>
      <w:r>
        <w:rPr>
          <w:rFonts w:ascii="Tahoma" w:eastAsia="Symbol" w:hAnsi="Tahoma" w:cs="Tahoma"/>
          <w:noProof/>
          <w:color w:val="444444"/>
          <w:sz w:val="20"/>
          <w:lang w:eastAsia="pt-BR"/>
        </w:rPr>
        <w:drawing>
          <wp:inline distT="0" distB="0" distL="0" distR="0" wp14:anchorId="2F421CFF" wp14:editId="165F22DA">
            <wp:extent cx="4873625" cy="6184900"/>
            <wp:effectExtent l="19050" t="0" r="3175" b="0"/>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srcRect/>
                    <a:stretch>
                      <a:fillRect/>
                    </a:stretch>
                  </pic:blipFill>
                  <pic:spPr bwMode="auto">
                    <a:xfrm>
                      <a:off x="0" y="0"/>
                      <a:ext cx="4873625" cy="6184900"/>
                    </a:xfrm>
                    <a:prstGeom prst="rect">
                      <a:avLst/>
                    </a:prstGeom>
                    <a:solidFill>
                      <a:srgbClr val="FFFFFF"/>
                    </a:solidFill>
                    <a:ln w="9525">
                      <a:noFill/>
                      <a:miter lim="800000"/>
                      <a:headEnd/>
                      <a:tailEnd/>
                    </a:ln>
                  </pic:spPr>
                </pic:pic>
              </a:graphicData>
            </a:graphic>
          </wp:inline>
        </w:drawing>
      </w:r>
    </w:p>
    <w:p w14:paraId="2C4CF653" w14:textId="77777777" w:rsidR="001524B8" w:rsidRDefault="001524B8">
      <w:pPr>
        <w:pStyle w:val="Corpodetexto"/>
        <w:tabs>
          <w:tab w:val="left" w:pos="6426"/>
        </w:tabs>
        <w:spacing w:before="120" w:line="240" w:lineRule="auto"/>
        <w:ind w:left="1701"/>
        <w:jc w:val="center"/>
        <w:rPr>
          <w:rFonts w:eastAsia="Symbol"/>
          <w:b/>
          <w:i/>
          <w:sz w:val="22"/>
          <w:szCs w:val="22"/>
        </w:rPr>
      </w:pPr>
    </w:p>
    <w:p w14:paraId="1F92AA51" w14:textId="77777777" w:rsidR="001524B8" w:rsidRDefault="001524B8">
      <w:pPr>
        <w:pStyle w:val="Corpodetexto"/>
        <w:tabs>
          <w:tab w:val="left" w:pos="6426"/>
        </w:tabs>
        <w:spacing w:before="120" w:line="240" w:lineRule="auto"/>
        <w:ind w:left="1701"/>
        <w:jc w:val="center"/>
        <w:rPr>
          <w:rFonts w:eastAsia="Symbol"/>
          <w:b/>
          <w:i/>
          <w:sz w:val="22"/>
          <w:szCs w:val="22"/>
        </w:rPr>
      </w:pPr>
    </w:p>
    <w:p w14:paraId="589CA8EF" w14:textId="77777777" w:rsidR="001524B8" w:rsidRDefault="001524B8">
      <w:pPr>
        <w:pStyle w:val="Corpodetexto"/>
        <w:tabs>
          <w:tab w:val="left" w:pos="6426"/>
        </w:tabs>
        <w:spacing w:before="120" w:line="240" w:lineRule="auto"/>
        <w:ind w:left="1701"/>
        <w:jc w:val="center"/>
        <w:rPr>
          <w:rFonts w:eastAsia="Symbol"/>
          <w:b/>
          <w:i/>
          <w:sz w:val="22"/>
          <w:szCs w:val="22"/>
        </w:rPr>
      </w:pPr>
    </w:p>
    <w:p w14:paraId="0D09CBEB" w14:textId="77777777" w:rsidR="001524B8" w:rsidRDefault="001524B8">
      <w:pPr>
        <w:pStyle w:val="Corpodetexto"/>
        <w:tabs>
          <w:tab w:val="left" w:pos="6426"/>
        </w:tabs>
        <w:spacing w:before="120" w:line="240" w:lineRule="auto"/>
        <w:ind w:left="1701"/>
        <w:jc w:val="center"/>
        <w:rPr>
          <w:rFonts w:eastAsia="Symbol"/>
          <w:b/>
          <w:i/>
          <w:sz w:val="22"/>
          <w:szCs w:val="22"/>
        </w:rPr>
      </w:pPr>
    </w:p>
    <w:p w14:paraId="4BE0A9D9" w14:textId="77777777" w:rsidR="001524B8" w:rsidRDefault="001524B8">
      <w:pPr>
        <w:pStyle w:val="Corpodetexto"/>
        <w:tabs>
          <w:tab w:val="left" w:pos="6426"/>
        </w:tabs>
        <w:spacing w:before="120" w:line="240" w:lineRule="auto"/>
        <w:ind w:left="1701"/>
        <w:jc w:val="center"/>
        <w:rPr>
          <w:rFonts w:eastAsia="Symbol"/>
          <w:b/>
          <w:i/>
          <w:sz w:val="22"/>
          <w:szCs w:val="22"/>
        </w:rPr>
      </w:pPr>
    </w:p>
    <w:p w14:paraId="04E0BB82" w14:textId="77777777" w:rsidR="001524B8" w:rsidRDefault="001524B8">
      <w:pPr>
        <w:pStyle w:val="Corpodetexto"/>
        <w:tabs>
          <w:tab w:val="left" w:pos="6426"/>
        </w:tabs>
        <w:spacing w:before="120" w:line="240" w:lineRule="auto"/>
        <w:ind w:left="1701"/>
        <w:jc w:val="center"/>
      </w:pPr>
    </w:p>
    <w:sectPr w:rsidR="001524B8" w:rsidSect="009A35E3">
      <w:footerReference w:type="default" r:id="rId14"/>
      <w:footerReference w:type="first" r:id="rId15"/>
      <w:pgSz w:w="11906" w:h="16838"/>
      <w:pgMar w:top="1134" w:right="1134" w:bottom="1134" w:left="1134" w:header="72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A2E1D" w14:textId="77777777" w:rsidR="00F247A1" w:rsidRDefault="00F247A1">
      <w:r>
        <w:separator/>
      </w:r>
    </w:p>
  </w:endnote>
  <w:endnote w:type="continuationSeparator" w:id="0">
    <w:p w14:paraId="64C4E67D" w14:textId="77777777" w:rsidR="00F247A1" w:rsidRDefault="00F24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Humnst BT">
    <w:altName w:val="Segoe UI"/>
    <w:charset w:val="00"/>
    <w:family w:val="swiss"/>
    <w:pitch w:val="variable"/>
    <w:sig w:usb0="00000001"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7E165" w14:textId="77777777" w:rsidR="0053318E" w:rsidRDefault="0053318E">
    <w:pPr>
      <w:pStyle w:val="Rodap"/>
      <w:tabs>
        <w:tab w:val="clear" w:pos="8838"/>
        <w:tab w:val="right" w:pos="8931"/>
      </w:tabs>
      <w:jc w:val="center"/>
    </w:pPr>
    <w:r>
      <w:rPr>
        <w:rFonts w:ascii="ZapfHumnst BT" w:hAnsi="ZapfHumnst BT" w:cs="ZapfHumnst BT"/>
        <w:sz w:val="16"/>
      </w:rPr>
      <w:t xml:space="preserve">UFSM – Pro Infra - Av. Roraima, 1000 – </w:t>
    </w:r>
    <w:proofErr w:type="spellStart"/>
    <w:r>
      <w:rPr>
        <w:rFonts w:ascii="ZapfHumnst BT" w:hAnsi="ZapfHumnst BT" w:cs="ZapfHumnst BT"/>
        <w:sz w:val="16"/>
      </w:rPr>
      <w:t>Camobi</w:t>
    </w:r>
    <w:proofErr w:type="spellEnd"/>
    <w:r>
      <w:rPr>
        <w:rFonts w:ascii="ZapfHumnst BT" w:hAnsi="ZapfHumnst BT" w:cs="ZapfHumnst BT"/>
        <w:sz w:val="16"/>
      </w:rPr>
      <w:t xml:space="preserve"> – 97.105-900 – Santa Maria - RS</w:t>
    </w:r>
  </w:p>
  <w:p w14:paraId="0C7ED28F" w14:textId="77777777" w:rsidR="0053318E" w:rsidRDefault="0053318E">
    <w:pPr>
      <w:pStyle w:val="Rodap"/>
      <w:tabs>
        <w:tab w:val="clear" w:pos="8838"/>
      </w:tabs>
      <w:jc w:val="center"/>
    </w:pPr>
    <w:r>
      <w:rPr>
        <w:rFonts w:ascii="ZapfHumnst BT" w:hAnsi="ZapfHumnst BT" w:cs="ZapfHumnst BT"/>
        <w:sz w:val="16"/>
      </w:rPr>
      <w:t>Prédio da Administração Central, 8° Andar, Sala 833 - Ramal: (55) 3220-8341</w:t>
    </w:r>
  </w:p>
  <w:p w14:paraId="78607CE1" w14:textId="77777777" w:rsidR="0053318E" w:rsidRDefault="0053318E">
    <w:pPr>
      <w:pStyle w:val="Rodap"/>
      <w:tabs>
        <w:tab w:val="clear" w:pos="8838"/>
      </w:tabs>
      <w:jc w:val="center"/>
    </w:pPr>
    <w:r>
      <w:rPr>
        <w:rStyle w:val="Nmerodepgina"/>
        <w:rFonts w:ascii="ZapfHumnst BT" w:eastAsia="ZapfHumnst BT" w:hAnsi="ZapfHumnst BT" w:cs="ZapfHumnst BT"/>
        <w:sz w:val="16"/>
      </w:rPr>
      <w:t xml:space="preserve"> </w:t>
    </w:r>
    <w:r>
      <w:rPr>
        <w:rStyle w:val="Nmerodepgina"/>
        <w:rFonts w:cs="ZapfHumnst BT"/>
        <w:sz w:val="16"/>
      </w:rPr>
      <w:fldChar w:fldCharType="begin"/>
    </w:r>
    <w:r>
      <w:rPr>
        <w:rStyle w:val="Nmerodepgina"/>
        <w:rFonts w:cs="ZapfHumnst BT"/>
        <w:sz w:val="16"/>
      </w:rPr>
      <w:instrText xml:space="preserve"> PAGE </w:instrText>
    </w:r>
    <w:r>
      <w:rPr>
        <w:rStyle w:val="Nmerodepgina"/>
        <w:rFonts w:cs="ZapfHumnst BT"/>
        <w:sz w:val="16"/>
      </w:rPr>
      <w:fldChar w:fldCharType="separate"/>
    </w:r>
    <w:r w:rsidR="00DE2B39">
      <w:rPr>
        <w:rStyle w:val="Nmerodepgina"/>
        <w:rFonts w:cs="ZapfHumnst BT"/>
        <w:noProof/>
        <w:sz w:val="16"/>
      </w:rPr>
      <w:t>12</w:t>
    </w:r>
    <w:r>
      <w:rPr>
        <w:rStyle w:val="Nmerodepgina"/>
        <w:rFonts w:cs="ZapfHumnst BT"/>
        <w:sz w:val="16"/>
      </w:rPr>
      <w:fldChar w:fldCharType="end"/>
    </w:r>
    <w:r>
      <w:rPr>
        <w:rStyle w:val="Nmerodepgina"/>
        <w:rFonts w:ascii="ZapfHumnst BT" w:hAnsi="ZapfHumnst BT" w:cs="ZapfHumnst BT"/>
        <w:sz w:val="16"/>
      </w:rPr>
      <w:t>/</w:t>
    </w:r>
    <w:r>
      <w:rPr>
        <w:rStyle w:val="Nmerodepgina"/>
        <w:rFonts w:cs="ZapfHumnst BT"/>
        <w:sz w:val="16"/>
      </w:rPr>
      <w:fldChar w:fldCharType="begin"/>
    </w:r>
    <w:r>
      <w:rPr>
        <w:rStyle w:val="Nmerodepgina"/>
        <w:rFonts w:cs="ZapfHumnst BT"/>
        <w:sz w:val="16"/>
      </w:rPr>
      <w:instrText xml:space="preserve"> NUMPAGES \* ARABIC </w:instrText>
    </w:r>
    <w:r>
      <w:rPr>
        <w:rStyle w:val="Nmerodepgina"/>
        <w:rFonts w:cs="ZapfHumnst BT"/>
        <w:sz w:val="16"/>
      </w:rPr>
      <w:fldChar w:fldCharType="separate"/>
    </w:r>
    <w:r w:rsidR="00DE2B39">
      <w:rPr>
        <w:rStyle w:val="Nmerodepgina"/>
        <w:rFonts w:cs="ZapfHumnst BT"/>
        <w:noProof/>
        <w:sz w:val="16"/>
      </w:rPr>
      <w:t>15</w:t>
    </w:r>
    <w:r>
      <w:rPr>
        <w:rStyle w:val="Nmerodepgina"/>
        <w:rFonts w:cs="ZapfHumnst BT"/>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1BF0F" w14:textId="77777777" w:rsidR="0053318E" w:rsidRDefault="005331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CCF15" w14:textId="77777777" w:rsidR="00F247A1" w:rsidRDefault="00F247A1">
      <w:r>
        <w:separator/>
      </w:r>
    </w:p>
  </w:footnote>
  <w:footnote w:type="continuationSeparator" w:id="0">
    <w:p w14:paraId="2AA0908F" w14:textId="77777777" w:rsidR="00F247A1" w:rsidRDefault="00F24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2563" w:hanging="360"/>
      </w:pPr>
      <w:rPr>
        <w:rFonts w:cs="Arial" w:hint="default"/>
        <w:b/>
        <w:i/>
        <w:sz w:val="16"/>
        <w:szCs w:val="16"/>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494" w:hanging="360"/>
      </w:pPr>
      <w:rPr>
        <w:rFonts w:eastAsia="Symbol" w:cs="Arial" w:hint="default"/>
        <w:i/>
        <w:sz w:val="20"/>
      </w:rPr>
    </w:lvl>
  </w:abstractNum>
  <w:abstractNum w:abstractNumId="3" w15:restartNumberingAfterBreak="0">
    <w:nsid w:val="00000004"/>
    <w:multiLevelType w:val="multilevel"/>
    <w:tmpl w:val="00000004"/>
    <w:name w:val="WW8Num4"/>
    <w:lvl w:ilvl="0">
      <w:start w:val="1"/>
      <w:numFmt w:val="decimal"/>
      <w:suff w:val="space"/>
      <w:lvlText w:val="%1."/>
      <w:lvlJc w:val="left"/>
      <w:pPr>
        <w:tabs>
          <w:tab w:val="num" w:pos="0"/>
        </w:tabs>
        <w:ind w:left="0" w:firstLine="0"/>
      </w:pPr>
      <w:rPr>
        <w:rFonts w:ascii="ZapfHumnst BT" w:hAnsi="ZapfHumnst BT" w:cs="ZapfHumnst BT" w:hint="default"/>
        <w:b/>
        <w:i w:val="0"/>
        <w:sz w:val="20"/>
        <w:szCs w:val="20"/>
      </w:rPr>
    </w:lvl>
    <w:lvl w:ilvl="1">
      <w:start w:val="1"/>
      <w:numFmt w:val="decimal"/>
      <w:suff w:val="space"/>
      <w:lvlText w:val="%1.%2."/>
      <w:lvlJc w:val="left"/>
      <w:pPr>
        <w:tabs>
          <w:tab w:val="num" w:pos="0"/>
        </w:tabs>
        <w:ind w:left="0" w:firstLine="567"/>
      </w:pPr>
      <w:rPr>
        <w:rFonts w:ascii="ZapfHumnst BT" w:hAnsi="ZapfHumnst BT" w:cs="ZapfHumnst BT" w:hint="default"/>
        <w:b w:val="0"/>
        <w:i w:val="0"/>
        <w:sz w:val="20"/>
        <w:szCs w:val="20"/>
      </w:rPr>
    </w:lvl>
    <w:lvl w:ilvl="2">
      <w:start w:val="1"/>
      <w:numFmt w:val="decimal"/>
      <w:lvlText w:val="%1.%2.%3."/>
      <w:lvlJc w:val="left"/>
      <w:pPr>
        <w:tabs>
          <w:tab w:val="num" w:pos="2421"/>
        </w:tabs>
        <w:ind w:left="0" w:firstLine="1701"/>
      </w:pPr>
      <w:rPr>
        <w:rFonts w:ascii="ZapfHumnst BT" w:hAnsi="ZapfHumnst BT" w:cs="ZapfHumnst BT" w:hint="default"/>
        <w:b w:val="0"/>
        <w:i w:val="0"/>
        <w:sz w:val="20"/>
        <w:szCs w:val="20"/>
      </w:rPr>
    </w:lvl>
    <w:lvl w:ilvl="3">
      <w:start w:val="1"/>
      <w:numFmt w:val="decimal"/>
      <w:lvlText w:val="%1.%2.%3.%4."/>
      <w:lvlJc w:val="left"/>
      <w:pPr>
        <w:tabs>
          <w:tab w:val="num" w:pos="3348"/>
        </w:tabs>
        <w:ind w:left="0" w:firstLine="2268"/>
      </w:pPr>
      <w:rPr>
        <w:rFonts w:ascii="ZapfHumnst BT" w:hAnsi="ZapfHumnst BT" w:cs="ZapfHumnst BT" w:hint="default"/>
        <w:b w:val="0"/>
        <w:i w:val="0"/>
        <w:sz w:val="20"/>
        <w:szCs w:val="20"/>
      </w:rPr>
    </w:lvl>
    <w:lvl w:ilvl="4">
      <w:start w:val="1"/>
      <w:numFmt w:val="decimal"/>
      <w:lvlText w:val="%1.%2.%3.%4.%5."/>
      <w:lvlJc w:val="left"/>
      <w:pPr>
        <w:tabs>
          <w:tab w:val="num" w:pos="2520"/>
        </w:tabs>
        <w:ind w:left="0" w:firstLine="2835"/>
      </w:pPr>
      <w:rPr>
        <w:rFonts w:ascii="ZapfHumnst BT" w:hAnsi="ZapfHumnst BT" w:cs="ZapfHumnst BT" w:hint="default"/>
        <w:b w:val="0"/>
        <w:i w:val="0"/>
        <w:sz w:val="20"/>
        <w:szCs w:val="20"/>
      </w:rPr>
    </w:lvl>
    <w:lvl w:ilvl="5">
      <w:start w:val="1"/>
      <w:numFmt w:val="decimal"/>
      <w:lvlText w:val="%1.%2.%3.%4.%5.%6."/>
      <w:lvlJc w:val="left"/>
      <w:pPr>
        <w:tabs>
          <w:tab w:val="num" w:pos="3240"/>
        </w:tabs>
        <w:ind w:left="0" w:firstLine="3402"/>
      </w:pPr>
      <w:rPr>
        <w:rFonts w:ascii="ZapfHumnst BT" w:hAnsi="ZapfHumnst BT" w:cs="ZapfHumnst BT" w:hint="default"/>
        <w:b w:val="0"/>
        <w:i w:val="0"/>
        <w:sz w:val="20"/>
        <w:szCs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0000005"/>
    <w:multiLevelType w:val="multilevel"/>
    <w:tmpl w:val="00000005"/>
    <w:name w:val="WW8Num5"/>
    <w:lvl w:ilvl="0">
      <w:start w:val="1"/>
      <w:numFmt w:val="decimal"/>
      <w:suff w:val="space"/>
      <w:lvlText w:val="%1."/>
      <w:lvlJc w:val="left"/>
      <w:pPr>
        <w:tabs>
          <w:tab w:val="num" w:pos="0"/>
        </w:tabs>
        <w:ind w:left="0" w:firstLine="0"/>
      </w:pPr>
      <w:rPr>
        <w:rFonts w:ascii="ZapfHumnst BT" w:hAnsi="ZapfHumnst BT" w:cs="ZapfHumnst BT" w:hint="default"/>
        <w:b/>
        <w:i w:val="0"/>
        <w:sz w:val="20"/>
        <w:szCs w:val="20"/>
      </w:rPr>
    </w:lvl>
    <w:lvl w:ilvl="1">
      <w:start w:val="1"/>
      <w:numFmt w:val="decimal"/>
      <w:suff w:val="space"/>
      <w:lvlText w:val="%1.%2."/>
      <w:lvlJc w:val="left"/>
      <w:pPr>
        <w:tabs>
          <w:tab w:val="num" w:pos="0"/>
        </w:tabs>
        <w:ind w:left="0" w:firstLine="567"/>
      </w:pPr>
      <w:rPr>
        <w:rFonts w:ascii="ZapfHumnst BT" w:eastAsia="Wingdings" w:hAnsi="ZapfHumnst BT" w:cs="ZapfHumnst BT" w:hint="default"/>
        <w:b w:val="0"/>
        <w:i w:val="0"/>
        <w:sz w:val="20"/>
        <w:szCs w:val="20"/>
      </w:rPr>
    </w:lvl>
    <w:lvl w:ilvl="2">
      <w:start w:val="1"/>
      <w:numFmt w:val="decimal"/>
      <w:lvlText w:val="%1.%2.%3."/>
      <w:lvlJc w:val="left"/>
      <w:pPr>
        <w:tabs>
          <w:tab w:val="num" w:pos="2421"/>
        </w:tabs>
        <w:ind w:left="0" w:firstLine="1701"/>
      </w:pPr>
      <w:rPr>
        <w:rFonts w:ascii="ZapfHumnst BT" w:eastAsia="Wingdings" w:hAnsi="ZapfHumnst BT" w:cs="ZapfHumnst BT" w:hint="default"/>
        <w:b w:val="0"/>
        <w:i w:val="0"/>
        <w:sz w:val="20"/>
        <w:szCs w:val="20"/>
      </w:rPr>
    </w:lvl>
    <w:lvl w:ilvl="3">
      <w:start w:val="1"/>
      <w:numFmt w:val="decimal"/>
      <w:lvlText w:val="%1.%2.%3.%4."/>
      <w:lvlJc w:val="left"/>
      <w:pPr>
        <w:tabs>
          <w:tab w:val="num" w:pos="3348"/>
        </w:tabs>
        <w:ind w:left="0" w:firstLine="2268"/>
      </w:pPr>
      <w:rPr>
        <w:rFonts w:ascii="ZapfHumnst BT" w:eastAsia="Wingdings" w:hAnsi="ZapfHumnst BT" w:cs="ZapfHumnst BT" w:hint="default"/>
        <w:b w:val="0"/>
        <w:i w:val="0"/>
        <w:sz w:val="20"/>
        <w:szCs w:val="20"/>
      </w:rPr>
    </w:lvl>
    <w:lvl w:ilvl="4">
      <w:start w:val="1"/>
      <w:numFmt w:val="decimal"/>
      <w:lvlText w:val="%1.%2.%3.%4.%5."/>
      <w:lvlJc w:val="left"/>
      <w:pPr>
        <w:tabs>
          <w:tab w:val="num" w:pos="2520"/>
        </w:tabs>
        <w:ind w:left="0" w:firstLine="2835"/>
      </w:pPr>
      <w:rPr>
        <w:rFonts w:ascii="ZapfHumnst BT" w:eastAsia="Wingdings" w:hAnsi="ZapfHumnst BT" w:cs="ZapfHumnst BT" w:hint="default"/>
        <w:b w:val="0"/>
        <w:i w:val="0"/>
        <w:sz w:val="20"/>
        <w:szCs w:val="20"/>
      </w:rPr>
    </w:lvl>
    <w:lvl w:ilvl="5">
      <w:start w:val="1"/>
      <w:numFmt w:val="decimal"/>
      <w:lvlText w:val="%1.%2.%3.%4.%5.%6."/>
      <w:lvlJc w:val="left"/>
      <w:pPr>
        <w:tabs>
          <w:tab w:val="num" w:pos="3240"/>
        </w:tabs>
        <w:ind w:left="0" w:firstLine="3402"/>
      </w:pPr>
      <w:rPr>
        <w:rFonts w:ascii="ZapfHumnst BT" w:hAnsi="ZapfHumnst BT" w:cs="ZapfHumnst BT" w:hint="default"/>
        <w:b w:val="0"/>
        <w:i w:val="0"/>
        <w:sz w:val="20"/>
        <w:szCs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059"/>
    <w:rsid w:val="00035AFE"/>
    <w:rsid w:val="00062F0B"/>
    <w:rsid w:val="00071B85"/>
    <w:rsid w:val="0007479C"/>
    <w:rsid w:val="000C6867"/>
    <w:rsid w:val="000E7245"/>
    <w:rsid w:val="000E7E29"/>
    <w:rsid w:val="001524B8"/>
    <w:rsid w:val="001B48F1"/>
    <w:rsid w:val="00256FE6"/>
    <w:rsid w:val="003559D5"/>
    <w:rsid w:val="0036221F"/>
    <w:rsid w:val="00371DDF"/>
    <w:rsid w:val="00375A3C"/>
    <w:rsid w:val="003C27B9"/>
    <w:rsid w:val="003D2471"/>
    <w:rsid w:val="003E60EF"/>
    <w:rsid w:val="00427A1B"/>
    <w:rsid w:val="00473D25"/>
    <w:rsid w:val="004E2306"/>
    <w:rsid w:val="0053318E"/>
    <w:rsid w:val="00591762"/>
    <w:rsid w:val="005B5F47"/>
    <w:rsid w:val="005D7A91"/>
    <w:rsid w:val="006277EC"/>
    <w:rsid w:val="006929C0"/>
    <w:rsid w:val="006B50DD"/>
    <w:rsid w:val="00741FB4"/>
    <w:rsid w:val="00752059"/>
    <w:rsid w:val="007B4A13"/>
    <w:rsid w:val="00874912"/>
    <w:rsid w:val="008972AF"/>
    <w:rsid w:val="00910F9B"/>
    <w:rsid w:val="00915806"/>
    <w:rsid w:val="0092166A"/>
    <w:rsid w:val="009431A7"/>
    <w:rsid w:val="00990D84"/>
    <w:rsid w:val="009A35E3"/>
    <w:rsid w:val="00AE0267"/>
    <w:rsid w:val="00AE24BC"/>
    <w:rsid w:val="00BA2C7C"/>
    <w:rsid w:val="00BB5CAD"/>
    <w:rsid w:val="00BE5F0F"/>
    <w:rsid w:val="00C97A29"/>
    <w:rsid w:val="00D76724"/>
    <w:rsid w:val="00D95148"/>
    <w:rsid w:val="00DD3E6D"/>
    <w:rsid w:val="00DE2B39"/>
    <w:rsid w:val="00E929AD"/>
    <w:rsid w:val="00E94A0E"/>
    <w:rsid w:val="00EE12B3"/>
    <w:rsid w:val="00F247A1"/>
    <w:rsid w:val="00F5327D"/>
    <w:rsid w:val="00F73F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AAD13F"/>
  <w15:docId w15:val="{DD83DAD1-DFB8-49D8-9286-A951F6045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5E3"/>
    <w:rPr>
      <w:rFonts w:ascii="Arial" w:hAnsi="Arial" w:cs="Arial"/>
      <w:sz w:val="24"/>
      <w:lang w:eastAsia="zh-CN"/>
    </w:rPr>
  </w:style>
  <w:style w:type="paragraph" w:styleId="Ttulo1">
    <w:name w:val="heading 1"/>
    <w:basedOn w:val="Corpodetexto"/>
    <w:next w:val="Normal"/>
    <w:qFormat/>
    <w:rsid w:val="009A35E3"/>
    <w:pPr>
      <w:tabs>
        <w:tab w:val="left" w:pos="0"/>
      </w:tabs>
      <w:spacing w:line="240" w:lineRule="auto"/>
      <w:ind w:left="432" w:hanging="432"/>
      <w:outlineLvl w:val="0"/>
    </w:pPr>
    <w:rPr>
      <w:b/>
      <w:sz w:val="22"/>
      <w:szCs w:val="22"/>
    </w:rPr>
  </w:style>
  <w:style w:type="paragraph" w:styleId="Ttulo2">
    <w:name w:val="heading 2"/>
    <w:basedOn w:val="Normal"/>
    <w:next w:val="Normal"/>
    <w:qFormat/>
    <w:rsid w:val="009A35E3"/>
    <w:pPr>
      <w:keepNext/>
      <w:tabs>
        <w:tab w:val="left" w:pos="0"/>
      </w:tabs>
      <w:ind w:left="576" w:hanging="9"/>
      <w:outlineLvl w:val="1"/>
    </w:pPr>
    <w:rPr>
      <w:b/>
      <w:sz w:val="20"/>
    </w:rPr>
  </w:style>
  <w:style w:type="paragraph" w:styleId="Ttulo3">
    <w:name w:val="heading 3"/>
    <w:basedOn w:val="Normal"/>
    <w:next w:val="Normal"/>
    <w:qFormat/>
    <w:rsid w:val="009A35E3"/>
    <w:pPr>
      <w:keepNext/>
      <w:tabs>
        <w:tab w:val="left" w:pos="0"/>
      </w:tabs>
      <w:spacing w:before="240"/>
      <w:ind w:left="131" w:firstLine="851"/>
      <w:outlineLvl w:val="2"/>
    </w:pPr>
    <w:rPr>
      <w:b/>
      <w:sz w:val="20"/>
    </w:rPr>
  </w:style>
  <w:style w:type="paragraph" w:styleId="Ttulo4">
    <w:name w:val="heading 4"/>
    <w:basedOn w:val="Normal"/>
    <w:next w:val="Normal"/>
    <w:qFormat/>
    <w:rsid w:val="009A35E3"/>
    <w:pPr>
      <w:keepNext/>
      <w:tabs>
        <w:tab w:val="left" w:pos="0"/>
      </w:tabs>
      <w:spacing w:before="120"/>
      <w:ind w:firstLine="1134"/>
      <w:outlineLvl w:val="3"/>
    </w:pPr>
    <w:rPr>
      <w:b/>
      <w:sz w:val="20"/>
    </w:rPr>
  </w:style>
  <w:style w:type="paragraph" w:styleId="Ttulo5">
    <w:name w:val="heading 5"/>
    <w:basedOn w:val="Normal"/>
    <w:next w:val="Normal"/>
    <w:qFormat/>
    <w:rsid w:val="009A35E3"/>
    <w:pPr>
      <w:keepNext/>
      <w:tabs>
        <w:tab w:val="left" w:pos="0"/>
      </w:tabs>
      <w:spacing w:before="180"/>
      <w:ind w:left="1008" w:hanging="1008"/>
      <w:jc w:val="center"/>
      <w:outlineLvl w:val="4"/>
    </w:pPr>
    <w:rPr>
      <w:b/>
      <w:color w:val="000000"/>
      <w:sz w:val="28"/>
    </w:rPr>
  </w:style>
  <w:style w:type="paragraph" w:styleId="Ttulo6">
    <w:name w:val="heading 6"/>
    <w:basedOn w:val="Normal"/>
    <w:next w:val="Normal"/>
    <w:qFormat/>
    <w:rsid w:val="009A35E3"/>
    <w:pPr>
      <w:tabs>
        <w:tab w:val="left" w:pos="0"/>
      </w:tabs>
      <w:spacing w:before="240" w:after="60"/>
      <w:ind w:left="1152" w:hanging="1152"/>
      <w:outlineLvl w:val="5"/>
    </w:pPr>
    <w:rPr>
      <w:rFonts w:ascii="Calibri" w:hAnsi="Calibri" w:cs="Times New Roman"/>
      <w:b/>
      <w:bCs/>
      <w:sz w:val="22"/>
      <w:szCs w:val="22"/>
    </w:rPr>
  </w:style>
  <w:style w:type="paragraph" w:styleId="Ttulo7">
    <w:name w:val="heading 7"/>
    <w:basedOn w:val="Normal"/>
    <w:next w:val="Normal"/>
    <w:qFormat/>
    <w:rsid w:val="009A35E3"/>
    <w:pPr>
      <w:tabs>
        <w:tab w:val="left" w:pos="0"/>
      </w:tabs>
      <w:spacing w:before="240" w:after="60"/>
      <w:ind w:left="1296" w:hanging="1296"/>
      <w:outlineLvl w:val="6"/>
    </w:pPr>
    <w:rPr>
      <w:rFonts w:ascii="Calibri" w:hAnsi="Calibri" w:cs="Times New Roman"/>
      <w:szCs w:val="24"/>
    </w:rPr>
  </w:style>
  <w:style w:type="paragraph" w:styleId="Ttulo8">
    <w:name w:val="heading 8"/>
    <w:basedOn w:val="Normal"/>
    <w:next w:val="Normal"/>
    <w:qFormat/>
    <w:rsid w:val="009A35E3"/>
    <w:pPr>
      <w:tabs>
        <w:tab w:val="left" w:pos="0"/>
      </w:tabs>
      <w:spacing w:before="240" w:after="60"/>
      <w:ind w:left="1440" w:hanging="1440"/>
      <w:outlineLvl w:val="7"/>
    </w:pPr>
    <w:rPr>
      <w:rFonts w:ascii="Calibri" w:hAnsi="Calibri" w:cs="Times New Roman"/>
      <w:i/>
      <w:iCs/>
      <w:szCs w:val="24"/>
    </w:rPr>
  </w:style>
  <w:style w:type="paragraph" w:styleId="Ttulo9">
    <w:name w:val="heading 9"/>
    <w:basedOn w:val="Normal"/>
    <w:next w:val="Normal"/>
    <w:qFormat/>
    <w:rsid w:val="009A35E3"/>
    <w:pPr>
      <w:tabs>
        <w:tab w:val="left" w:pos="0"/>
      </w:tabs>
      <w:spacing w:before="240" w:after="60"/>
      <w:ind w:left="1584" w:hanging="1584"/>
      <w:outlineLvl w:val="8"/>
    </w:pPr>
    <w:rPr>
      <w:rFonts w:ascii="Cambria" w:hAnsi="Cambria"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9A35E3"/>
  </w:style>
  <w:style w:type="character" w:customStyle="1" w:styleId="WW8Num1z1">
    <w:name w:val="WW8Num1z1"/>
    <w:rsid w:val="009A35E3"/>
  </w:style>
  <w:style w:type="character" w:customStyle="1" w:styleId="WW8Num1z2">
    <w:name w:val="WW8Num1z2"/>
    <w:rsid w:val="009A35E3"/>
  </w:style>
  <w:style w:type="character" w:customStyle="1" w:styleId="WW8Num1z3">
    <w:name w:val="WW8Num1z3"/>
    <w:rsid w:val="009A35E3"/>
  </w:style>
  <w:style w:type="character" w:customStyle="1" w:styleId="WW8Num1z4">
    <w:name w:val="WW8Num1z4"/>
    <w:rsid w:val="009A35E3"/>
  </w:style>
  <w:style w:type="character" w:customStyle="1" w:styleId="WW8Num1z5">
    <w:name w:val="WW8Num1z5"/>
    <w:rsid w:val="009A35E3"/>
  </w:style>
  <w:style w:type="character" w:customStyle="1" w:styleId="WW8Num1z6">
    <w:name w:val="WW8Num1z6"/>
    <w:rsid w:val="009A35E3"/>
  </w:style>
  <w:style w:type="character" w:customStyle="1" w:styleId="WW8Num1z7">
    <w:name w:val="WW8Num1z7"/>
    <w:rsid w:val="009A35E3"/>
  </w:style>
  <w:style w:type="character" w:customStyle="1" w:styleId="WW8Num1z8">
    <w:name w:val="WW8Num1z8"/>
    <w:rsid w:val="009A35E3"/>
  </w:style>
  <w:style w:type="character" w:customStyle="1" w:styleId="WW8Num2z0">
    <w:name w:val="WW8Num2z0"/>
    <w:rsid w:val="009A35E3"/>
    <w:rPr>
      <w:rFonts w:cs="Arial" w:hint="default"/>
      <w:b/>
      <w:i/>
      <w:sz w:val="16"/>
      <w:szCs w:val="16"/>
    </w:rPr>
  </w:style>
  <w:style w:type="character" w:customStyle="1" w:styleId="WW8Num3z0">
    <w:name w:val="WW8Num3z0"/>
    <w:rsid w:val="009A35E3"/>
    <w:rPr>
      <w:rFonts w:eastAsia="Symbol" w:cs="Arial" w:hint="default"/>
      <w:i/>
      <w:sz w:val="20"/>
    </w:rPr>
  </w:style>
  <w:style w:type="character" w:customStyle="1" w:styleId="WW8Num4z0">
    <w:name w:val="WW8Num4z0"/>
    <w:rsid w:val="009A35E3"/>
    <w:rPr>
      <w:rFonts w:ascii="ZapfHumnst BT" w:hAnsi="ZapfHumnst BT" w:cs="ZapfHumnst BT" w:hint="default"/>
      <w:b/>
      <w:i w:val="0"/>
      <w:sz w:val="20"/>
      <w:szCs w:val="20"/>
    </w:rPr>
  </w:style>
  <w:style w:type="character" w:customStyle="1" w:styleId="WW8Num4z1">
    <w:name w:val="WW8Num4z1"/>
    <w:rsid w:val="009A35E3"/>
    <w:rPr>
      <w:rFonts w:ascii="ZapfHumnst BT" w:hAnsi="ZapfHumnst BT" w:cs="ZapfHumnst BT" w:hint="default"/>
      <w:b w:val="0"/>
      <w:i w:val="0"/>
      <w:sz w:val="20"/>
      <w:szCs w:val="20"/>
    </w:rPr>
  </w:style>
  <w:style w:type="character" w:customStyle="1" w:styleId="WW8Num4z5">
    <w:name w:val="WW8Num4z5"/>
    <w:rsid w:val="009A35E3"/>
    <w:rPr>
      <w:rFonts w:ascii="ZapfHumnst BT" w:hAnsi="ZapfHumnst BT" w:cs="ZapfHumnst BT" w:hint="default"/>
      <w:b w:val="0"/>
      <w:i w:val="0"/>
      <w:sz w:val="20"/>
      <w:szCs w:val="22"/>
    </w:rPr>
  </w:style>
  <w:style w:type="character" w:customStyle="1" w:styleId="WW8Num4z6">
    <w:name w:val="WW8Num4z6"/>
    <w:rsid w:val="009A35E3"/>
    <w:rPr>
      <w:rFonts w:hint="default"/>
    </w:rPr>
  </w:style>
  <w:style w:type="character" w:customStyle="1" w:styleId="WW8Num5z0">
    <w:name w:val="WW8Num5z0"/>
    <w:rsid w:val="009A35E3"/>
    <w:rPr>
      <w:rFonts w:ascii="ZapfHumnst BT" w:hAnsi="ZapfHumnst BT" w:cs="ZapfHumnst BT" w:hint="default"/>
      <w:b/>
      <w:i w:val="0"/>
      <w:sz w:val="20"/>
      <w:szCs w:val="20"/>
    </w:rPr>
  </w:style>
  <w:style w:type="character" w:customStyle="1" w:styleId="WW8Num5z1">
    <w:name w:val="WW8Num5z1"/>
    <w:rsid w:val="009A35E3"/>
    <w:rPr>
      <w:rFonts w:ascii="ZapfHumnst BT" w:eastAsia="Wingdings" w:hAnsi="ZapfHumnst BT" w:cs="ZapfHumnst BT" w:hint="default"/>
      <w:b w:val="0"/>
      <w:i w:val="0"/>
      <w:sz w:val="20"/>
      <w:szCs w:val="20"/>
    </w:rPr>
  </w:style>
  <w:style w:type="character" w:customStyle="1" w:styleId="WW8Num5z5">
    <w:name w:val="WW8Num5z5"/>
    <w:rsid w:val="009A35E3"/>
    <w:rPr>
      <w:rFonts w:ascii="ZapfHumnst BT" w:hAnsi="ZapfHumnst BT" w:cs="ZapfHumnst BT" w:hint="default"/>
      <w:b w:val="0"/>
      <w:i w:val="0"/>
      <w:sz w:val="20"/>
      <w:szCs w:val="22"/>
    </w:rPr>
  </w:style>
  <w:style w:type="character" w:customStyle="1" w:styleId="WW8Num5z6">
    <w:name w:val="WW8Num5z6"/>
    <w:rsid w:val="009A35E3"/>
    <w:rPr>
      <w:rFonts w:hint="default"/>
    </w:rPr>
  </w:style>
  <w:style w:type="character" w:customStyle="1" w:styleId="WW8Num6z0">
    <w:name w:val="WW8Num6z0"/>
    <w:rsid w:val="009A35E3"/>
    <w:rPr>
      <w:rFonts w:ascii="ZapfHumnst BT" w:hAnsi="ZapfHumnst BT" w:cs="ZapfHumnst BT" w:hint="default"/>
      <w:b/>
      <w:i w:val="0"/>
      <w:sz w:val="20"/>
      <w:szCs w:val="20"/>
    </w:rPr>
  </w:style>
  <w:style w:type="character" w:customStyle="1" w:styleId="WW8Num6z1">
    <w:name w:val="WW8Num6z1"/>
    <w:rsid w:val="009A35E3"/>
    <w:rPr>
      <w:rFonts w:ascii="ZapfHumnst BT" w:hAnsi="ZapfHumnst BT" w:cs="ZapfHumnst BT" w:hint="default"/>
      <w:b w:val="0"/>
      <w:i w:val="0"/>
      <w:sz w:val="20"/>
      <w:szCs w:val="20"/>
    </w:rPr>
  </w:style>
  <w:style w:type="character" w:customStyle="1" w:styleId="WW8Num6z5">
    <w:name w:val="WW8Num6z5"/>
    <w:rsid w:val="009A35E3"/>
    <w:rPr>
      <w:rFonts w:ascii="ZapfHumnst BT" w:hAnsi="ZapfHumnst BT" w:cs="ZapfHumnst BT" w:hint="default"/>
      <w:b w:val="0"/>
      <w:i w:val="0"/>
      <w:sz w:val="20"/>
      <w:szCs w:val="22"/>
    </w:rPr>
  </w:style>
  <w:style w:type="character" w:customStyle="1" w:styleId="WW8Num6z6">
    <w:name w:val="WW8Num6z6"/>
    <w:rsid w:val="009A35E3"/>
    <w:rPr>
      <w:rFonts w:hint="default"/>
    </w:rPr>
  </w:style>
  <w:style w:type="character" w:customStyle="1" w:styleId="Fontepargpadro3">
    <w:name w:val="Fonte parág. padrão3"/>
    <w:rsid w:val="009A35E3"/>
  </w:style>
  <w:style w:type="character" w:customStyle="1" w:styleId="WW8Num2z5">
    <w:name w:val="WW8Num2z5"/>
    <w:rsid w:val="009A35E3"/>
    <w:rPr>
      <w:rFonts w:ascii="Arial Narrow" w:hAnsi="Arial Narrow" w:cs="Arial Narrow" w:hint="default"/>
      <w:b w:val="0"/>
      <w:i w:val="0"/>
      <w:sz w:val="22"/>
      <w:szCs w:val="22"/>
    </w:rPr>
  </w:style>
  <w:style w:type="character" w:customStyle="1" w:styleId="WW8Num2z6">
    <w:name w:val="WW8Num2z6"/>
    <w:rsid w:val="009A35E3"/>
    <w:rPr>
      <w:rFonts w:hint="default"/>
    </w:rPr>
  </w:style>
  <w:style w:type="character" w:customStyle="1" w:styleId="WW8Num3z5">
    <w:name w:val="WW8Num3z5"/>
    <w:rsid w:val="009A35E3"/>
    <w:rPr>
      <w:rFonts w:ascii="Arial Narrow" w:hAnsi="Arial Narrow" w:cs="Arial Narrow" w:hint="default"/>
      <w:b w:val="0"/>
      <w:i w:val="0"/>
      <w:sz w:val="22"/>
      <w:szCs w:val="22"/>
    </w:rPr>
  </w:style>
  <w:style w:type="character" w:customStyle="1" w:styleId="WW8Num3z6">
    <w:name w:val="WW8Num3z6"/>
    <w:rsid w:val="009A35E3"/>
    <w:rPr>
      <w:rFonts w:hint="default"/>
    </w:rPr>
  </w:style>
  <w:style w:type="character" w:customStyle="1" w:styleId="WW8Num4z2">
    <w:name w:val="WW8Num4z2"/>
    <w:rsid w:val="009A35E3"/>
  </w:style>
  <w:style w:type="character" w:customStyle="1" w:styleId="WW8Num4z3">
    <w:name w:val="WW8Num4z3"/>
    <w:rsid w:val="009A35E3"/>
  </w:style>
  <w:style w:type="character" w:customStyle="1" w:styleId="WW8Num4z4">
    <w:name w:val="WW8Num4z4"/>
    <w:rsid w:val="009A35E3"/>
  </w:style>
  <w:style w:type="character" w:customStyle="1" w:styleId="WW8Num4z7">
    <w:name w:val="WW8Num4z7"/>
    <w:rsid w:val="009A35E3"/>
  </w:style>
  <w:style w:type="character" w:customStyle="1" w:styleId="WW8Num4z8">
    <w:name w:val="WW8Num4z8"/>
    <w:rsid w:val="009A35E3"/>
  </w:style>
  <w:style w:type="character" w:customStyle="1" w:styleId="WW8Num5z2">
    <w:name w:val="WW8Num5z2"/>
    <w:rsid w:val="009A35E3"/>
    <w:rPr>
      <w:rFonts w:ascii="Wingdings" w:hAnsi="Wingdings" w:cs="Wingdings" w:hint="default"/>
    </w:rPr>
  </w:style>
  <w:style w:type="character" w:customStyle="1" w:styleId="WW8Num5z3">
    <w:name w:val="WW8Num5z3"/>
    <w:rsid w:val="009A35E3"/>
    <w:rPr>
      <w:rFonts w:ascii="Symbol" w:hAnsi="Symbol" w:cs="Symbol" w:hint="default"/>
    </w:rPr>
  </w:style>
  <w:style w:type="character" w:customStyle="1" w:styleId="WW8Num6z2">
    <w:name w:val="WW8Num6z2"/>
    <w:rsid w:val="009A35E3"/>
    <w:rPr>
      <w:rFonts w:hint="default"/>
      <w:i/>
    </w:rPr>
  </w:style>
  <w:style w:type="character" w:customStyle="1" w:styleId="WW8Num7z0">
    <w:name w:val="WW8Num7z0"/>
    <w:rsid w:val="009A35E3"/>
    <w:rPr>
      <w:rFonts w:ascii="Times New Roman" w:eastAsia="Times New Roman" w:hAnsi="Times New Roman" w:cs="Times New Roman" w:hint="default"/>
    </w:rPr>
  </w:style>
  <w:style w:type="character" w:customStyle="1" w:styleId="WW8Num7z1">
    <w:name w:val="WW8Num7z1"/>
    <w:rsid w:val="009A35E3"/>
    <w:rPr>
      <w:rFonts w:ascii="Courier New" w:hAnsi="Courier New" w:cs="Courier New" w:hint="default"/>
    </w:rPr>
  </w:style>
  <w:style w:type="character" w:customStyle="1" w:styleId="WW8Num7z2">
    <w:name w:val="WW8Num7z2"/>
    <w:rsid w:val="009A35E3"/>
    <w:rPr>
      <w:rFonts w:ascii="Wingdings" w:hAnsi="Wingdings" w:cs="Wingdings" w:hint="default"/>
    </w:rPr>
  </w:style>
  <w:style w:type="character" w:customStyle="1" w:styleId="WW8Num7z3">
    <w:name w:val="WW8Num7z3"/>
    <w:rsid w:val="009A35E3"/>
    <w:rPr>
      <w:rFonts w:ascii="Symbol" w:hAnsi="Symbol" w:cs="Symbol" w:hint="default"/>
    </w:rPr>
  </w:style>
  <w:style w:type="character" w:customStyle="1" w:styleId="WW8Num8z0">
    <w:name w:val="WW8Num8z0"/>
    <w:rsid w:val="009A35E3"/>
    <w:rPr>
      <w:rFonts w:eastAsia="Symbol" w:cs="Arial" w:hint="default"/>
      <w:i/>
      <w:sz w:val="20"/>
    </w:rPr>
  </w:style>
  <w:style w:type="character" w:customStyle="1" w:styleId="WW8Num8z1">
    <w:name w:val="WW8Num8z1"/>
    <w:rsid w:val="009A35E3"/>
  </w:style>
  <w:style w:type="character" w:customStyle="1" w:styleId="WW8Num8z2">
    <w:name w:val="WW8Num8z2"/>
    <w:rsid w:val="009A35E3"/>
  </w:style>
  <w:style w:type="character" w:customStyle="1" w:styleId="WW8Num8z3">
    <w:name w:val="WW8Num8z3"/>
    <w:rsid w:val="009A35E3"/>
  </w:style>
  <w:style w:type="character" w:customStyle="1" w:styleId="WW8Num8z4">
    <w:name w:val="WW8Num8z4"/>
    <w:rsid w:val="009A35E3"/>
  </w:style>
  <w:style w:type="character" w:customStyle="1" w:styleId="WW8Num8z5">
    <w:name w:val="WW8Num8z5"/>
    <w:rsid w:val="009A35E3"/>
  </w:style>
  <w:style w:type="character" w:customStyle="1" w:styleId="WW8Num8z6">
    <w:name w:val="WW8Num8z6"/>
    <w:rsid w:val="009A35E3"/>
  </w:style>
  <w:style w:type="character" w:customStyle="1" w:styleId="WW8Num8z7">
    <w:name w:val="WW8Num8z7"/>
    <w:rsid w:val="009A35E3"/>
  </w:style>
  <w:style w:type="character" w:customStyle="1" w:styleId="WW8Num8z8">
    <w:name w:val="WW8Num8z8"/>
    <w:rsid w:val="009A35E3"/>
  </w:style>
  <w:style w:type="character" w:customStyle="1" w:styleId="WW8Num9z0">
    <w:name w:val="WW8Num9z0"/>
    <w:rsid w:val="009A35E3"/>
    <w:rPr>
      <w:rFonts w:ascii="Courier New" w:hAnsi="Courier New" w:cs="Courier New" w:hint="default"/>
    </w:rPr>
  </w:style>
  <w:style w:type="character" w:customStyle="1" w:styleId="WW8Num9z2">
    <w:name w:val="WW8Num9z2"/>
    <w:rsid w:val="009A35E3"/>
    <w:rPr>
      <w:rFonts w:ascii="Wingdings" w:hAnsi="Wingdings" w:cs="Wingdings" w:hint="default"/>
    </w:rPr>
  </w:style>
  <w:style w:type="character" w:customStyle="1" w:styleId="WW8Num9z3">
    <w:name w:val="WW8Num9z3"/>
    <w:rsid w:val="009A35E3"/>
    <w:rPr>
      <w:rFonts w:ascii="Symbol" w:hAnsi="Symbol" w:cs="Symbol" w:hint="default"/>
    </w:rPr>
  </w:style>
  <w:style w:type="character" w:customStyle="1" w:styleId="WW8Num10z0">
    <w:name w:val="WW8Num10z0"/>
    <w:rsid w:val="009A35E3"/>
    <w:rPr>
      <w:rFonts w:ascii="ZapfHumnst BT" w:hAnsi="ZapfHumnst BT" w:cs="ZapfHumnst BT" w:hint="default"/>
      <w:b w:val="0"/>
      <w:i w:val="0"/>
      <w:sz w:val="20"/>
      <w:szCs w:val="20"/>
    </w:rPr>
  </w:style>
  <w:style w:type="character" w:customStyle="1" w:styleId="WW8Num10z5">
    <w:name w:val="WW8Num10z5"/>
    <w:rsid w:val="009A35E3"/>
    <w:rPr>
      <w:rFonts w:ascii="Arial Narrow" w:hAnsi="Arial Narrow" w:cs="Arial Narrow" w:hint="default"/>
      <w:b w:val="0"/>
      <w:i w:val="0"/>
      <w:sz w:val="22"/>
      <w:szCs w:val="22"/>
    </w:rPr>
  </w:style>
  <w:style w:type="character" w:customStyle="1" w:styleId="WW8Num10z6">
    <w:name w:val="WW8Num10z6"/>
    <w:rsid w:val="009A35E3"/>
    <w:rPr>
      <w:rFonts w:hint="default"/>
    </w:rPr>
  </w:style>
  <w:style w:type="character" w:customStyle="1" w:styleId="WW8Num11z0">
    <w:name w:val="WW8Num11z0"/>
    <w:rsid w:val="009A35E3"/>
    <w:rPr>
      <w:rFonts w:ascii="Courier New" w:hAnsi="Courier New" w:cs="Courier New" w:hint="default"/>
    </w:rPr>
  </w:style>
  <w:style w:type="character" w:customStyle="1" w:styleId="WW8Num11z2">
    <w:name w:val="WW8Num11z2"/>
    <w:rsid w:val="009A35E3"/>
    <w:rPr>
      <w:rFonts w:ascii="Wingdings" w:hAnsi="Wingdings" w:cs="Wingdings" w:hint="default"/>
    </w:rPr>
  </w:style>
  <w:style w:type="character" w:customStyle="1" w:styleId="WW8Num11z3">
    <w:name w:val="WW8Num11z3"/>
    <w:rsid w:val="009A35E3"/>
    <w:rPr>
      <w:rFonts w:ascii="Symbol" w:hAnsi="Symbol" w:cs="Symbol" w:hint="default"/>
    </w:rPr>
  </w:style>
  <w:style w:type="character" w:customStyle="1" w:styleId="WW8Num12z0">
    <w:name w:val="WW8Num12z0"/>
    <w:rsid w:val="009A35E3"/>
    <w:rPr>
      <w:rFonts w:ascii="Courier New" w:hAnsi="Courier New" w:cs="Courier New" w:hint="default"/>
    </w:rPr>
  </w:style>
  <w:style w:type="character" w:customStyle="1" w:styleId="WW8Num12z2">
    <w:name w:val="WW8Num12z2"/>
    <w:rsid w:val="009A35E3"/>
    <w:rPr>
      <w:rFonts w:ascii="Wingdings" w:hAnsi="Wingdings" w:cs="Wingdings" w:hint="default"/>
    </w:rPr>
  </w:style>
  <w:style w:type="character" w:customStyle="1" w:styleId="WW8Num12z3">
    <w:name w:val="WW8Num12z3"/>
    <w:rsid w:val="009A35E3"/>
    <w:rPr>
      <w:rFonts w:ascii="Symbol" w:hAnsi="Symbol" w:cs="Symbol" w:hint="default"/>
    </w:rPr>
  </w:style>
  <w:style w:type="character" w:customStyle="1" w:styleId="WW8Num13z0">
    <w:name w:val="WW8Num13z0"/>
    <w:rsid w:val="009A35E3"/>
    <w:rPr>
      <w:rFonts w:ascii="ZapfHumnst BT" w:hAnsi="ZapfHumnst BT" w:cs="ZapfHumnst BT" w:hint="default"/>
      <w:b/>
      <w:i w:val="0"/>
      <w:sz w:val="20"/>
      <w:szCs w:val="20"/>
    </w:rPr>
  </w:style>
  <w:style w:type="character" w:customStyle="1" w:styleId="WW8Num13z1">
    <w:name w:val="WW8Num13z1"/>
    <w:rsid w:val="009A35E3"/>
    <w:rPr>
      <w:rFonts w:ascii="ZapfHumnst BT" w:hAnsi="ZapfHumnst BT" w:cs="ZapfHumnst BT" w:hint="default"/>
      <w:b w:val="0"/>
      <w:i w:val="0"/>
      <w:sz w:val="20"/>
      <w:szCs w:val="20"/>
    </w:rPr>
  </w:style>
  <w:style w:type="character" w:customStyle="1" w:styleId="WW8Num13z5">
    <w:name w:val="WW8Num13z5"/>
    <w:rsid w:val="009A35E3"/>
    <w:rPr>
      <w:rFonts w:ascii="ZapfHumnst BT" w:hAnsi="ZapfHumnst BT" w:cs="ZapfHumnst BT" w:hint="default"/>
      <w:b w:val="0"/>
      <w:i w:val="0"/>
      <w:sz w:val="20"/>
      <w:szCs w:val="22"/>
    </w:rPr>
  </w:style>
  <w:style w:type="character" w:customStyle="1" w:styleId="WW8Num13z6">
    <w:name w:val="WW8Num13z6"/>
    <w:rsid w:val="009A35E3"/>
    <w:rPr>
      <w:rFonts w:hint="default"/>
    </w:rPr>
  </w:style>
  <w:style w:type="character" w:customStyle="1" w:styleId="WW8Num14z0">
    <w:name w:val="WW8Num14z0"/>
    <w:rsid w:val="009A35E3"/>
    <w:rPr>
      <w:rFonts w:ascii="Courier New" w:hAnsi="Courier New" w:cs="Courier New" w:hint="default"/>
    </w:rPr>
  </w:style>
  <w:style w:type="character" w:customStyle="1" w:styleId="WW8Num14z2">
    <w:name w:val="WW8Num14z2"/>
    <w:rsid w:val="009A35E3"/>
    <w:rPr>
      <w:rFonts w:ascii="Wingdings" w:hAnsi="Wingdings" w:cs="Wingdings" w:hint="default"/>
    </w:rPr>
  </w:style>
  <w:style w:type="character" w:customStyle="1" w:styleId="WW8Num14z3">
    <w:name w:val="WW8Num14z3"/>
    <w:rsid w:val="009A35E3"/>
    <w:rPr>
      <w:rFonts w:ascii="Symbol" w:hAnsi="Symbol" w:cs="Symbol" w:hint="default"/>
    </w:rPr>
  </w:style>
  <w:style w:type="character" w:customStyle="1" w:styleId="Fontepargpadro2">
    <w:name w:val="Fonte parág. padrão2"/>
    <w:rsid w:val="009A35E3"/>
  </w:style>
  <w:style w:type="character" w:styleId="Nmerodepgina">
    <w:name w:val="page number"/>
    <w:basedOn w:val="Fontepargpadro2"/>
    <w:rsid w:val="009A35E3"/>
  </w:style>
  <w:style w:type="character" w:customStyle="1" w:styleId="style11">
    <w:name w:val="style11"/>
    <w:rsid w:val="009A35E3"/>
    <w:rPr>
      <w:rFonts w:ascii="Verdana" w:hAnsi="Verdana" w:cs="Verdana" w:hint="default"/>
      <w:b/>
      <w:bCs/>
      <w:color w:val="333333"/>
      <w:sz w:val="18"/>
      <w:szCs w:val="18"/>
    </w:rPr>
  </w:style>
  <w:style w:type="character" w:customStyle="1" w:styleId="style21">
    <w:name w:val="style21"/>
    <w:rsid w:val="009A35E3"/>
    <w:rPr>
      <w:rFonts w:ascii="Arial" w:hAnsi="Arial" w:cs="Arial" w:hint="default"/>
      <w:b/>
      <w:bCs/>
      <w:sz w:val="21"/>
      <w:szCs w:val="21"/>
    </w:rPr>
  </w:style>
  <w:style w:type="character" w:styleId="Hyperlink">
    <w:name w:val="Hyperlink"/>
    <w:rsid w:val="009A35E3"/>
    <w:rPr>
      <w:color w:val="0000FF"/>
      <w:u w:val="single"/>
    </w:rPr>
  </w:style>
  <w:style w:type="character" w:customStyle="1" w:styleId="Forte1">
    <w:name w:val="Forte1"/>
    <w:rsid w:val="009A35E3"/>
    <w:rPr>
      <w:b/>
    </w:rPr>
  </w:style>
  <w:style w:type="character" w:customStyle="1" w:styleId="recuob1">
    <w:name w:val="recuob1"/>
    <w:basedOn w:val="Fontepargpadro2"/>
    <w:rsid w:val="009A35E3"/>
  </w:style>
  <w:style w:type="character" w:customStyle="1" w:styleId="WW8Num2z2">
    <w:name w:val="WW8Num2z2"/>
    <w:rsid w:val="009A35E3"/>
    <w:rPr>
      <w:sz w:val="24"/>
    </w:rPr>
  </w:style>
  <w:style w:type="character" w:customStyle="1" w:styleId="WW8Num10z2">
    <w:name w:val="WW8Num10z2"/>
    <w:rsid w:val="009A35E3"/>
    <w:rPr>
      <w:sz w:val="24"/>
    </w:rPr>
  </w:style>
  <w:style w:type="character" w:customStyle="1" w:styleId="WW8Num14z1">
    <w:name w:val="WW8Num14z1"/>
    <w:rsid w:val="009A35E3"/>
    <w:rPr>
      <w:rFonts w:ascii="Courier New" w:hAnsi="Courier New" w:cs="Courier New"/>
    </w:rPr>
  </w:style>
  <w:style w:type="character" w:customStyle="1" w:styleId="WW8Num15z0">
    <w:name w:val="WW8Num15z0"/>
    <w:rsid w:val="009A35E3"/>
    <w:rPr>
      <w:rFonts w:ascii="Arial" w:hAnsi="Arial" w:cs="Arial"/>
      <w:sz w:val="24"/>
    </w:rPr>
  </w:style>
  <w:style w:type="character" w:customStyle="1" w:styleId="WW8Num15z2">
    <w:name w:val="WW8Num15z2"/>
    <w:rsid w:val="009A35E3"/>
    <w:rPr>
      <w:sz w:val="24"/>
    </w:rPr>
  </w:style>
  <w:style w:type="character" w:customStyle="1" w:styleId="Fontepargpadro1">
    <w:name w:val="Fonte parág. padrão1"/>
    <w:rsid w:val="009A35E3"/>
  </w:style>
  <w:style w:type="character" w:customStyle="1" w:styleId="TextodebaloChar">
    <w:name w:val="Texto de balão Char"/>
    <w:rsid w:val="009A35E3"/>
    <w:rPr>
      <w:rFonts w:ascii="Tahoma" w:hAnsi="Tahoma" w:cs="Tahoma"/>
      <w:sz w:val="16"/>
      <w:szCs w:val="16"/>
    </w:rPr>
  </w:style>
  <w:style w:type="character" w:customStyle="1" w:styleId="CorpodetextoChar">
    <w:name w:val="Corpo de texto Char"/>
    <w:rsid w:val="009A35E3"/>
    <w:rPr>
      <w:rFonts w:ascii="Arial" w:hAnsi="Arial" w:cs="Arial"/>
      <w:sz w:val="24"/>
    </w:rPr>
  </w:style>
  <w:style w:type="character" w:customStyle="1" w:styleId="TtuloChar">
    <w:name w:val="Título Char"/>
    <w:rsid w:val="009A35E3"/>
    <w:rPr>
      <w:sz w:val="40"/>
    </w:rPr>
  </w:style>
  <w:style w:type="character" w:customStyle="1" w:styleId="Ttulo6Char">
    <w:name w:val="Título 6 Char"/>
    <w:rsid w:val="009A35E3"/>
    <w:rPr>
      <w:rFonts w:ascii="Calibri" w:hAnsi="Calibri" w:cs="Calibri"/>
      <w:b/>
      <w:bCs/>
      <w:sz w:val="22"/>
      <w:szCs w:val="22"/>
    </w:rPr>
  </w:style>
  <w:style w:type="character" w:customStyle="1" w:styleId="Ttulo7Char">
    <w:name w:val="Título 7 Char"/>
    <w:rsid w:val="009A35E3"/>
    <w:rPr>
      <w:rFonts w:ascii="Calibri" w:hAnsi="Calibri" w:cs="Calibri"/>
      <w:sz w:val="24"/>
      <w:szCs w:val="24"/>
    </w:rPr>
  </w:style>
  <w:style w:type="character" w:customStyle="1" w:styleId="Ttulo8Char">
    <w:name w:val="Título 8 Char"/>
    <w:rsid w:val="009A35E3"/>
    <w:rPr>
      <w:rFonts w:ascii="Calibri" w:hAnsi="Calibri" w:cs="Calibri"/>
      <w:i/>
      <w:iCs/>
      <w:sz w:val="24"/>
      <w:szCs w:val="24"/>
    </w:rPr>
  </w:style>
  <w:style w:type="character" w:customStyle="1" w:styleId="Ttulo9Char">
    <w:name w:val="Título 9 Char"/>
    <w:rsid w:val="009A35E3"/>
    <w:rPr>
      <w:rFonts w:ascii="Cambria" w:hAnsi="Cambria" w:cs="Cambria"/>
      <w:sz w:val="22"/>
      <w:szCs w:val="22"/>
    </w:rPr>
  </w:style>
  <w:style w:type="character" w:customStyle="1" w:styleId="TextoNivel2Char">
    <w:name w:val="Texto Nivel2 Char"/>
    <w:rsid w:val="009A35E3"/>
    <w:rPr>
      <w:rFonts w:ascii="Arial" w:hAnsi="Arial" w:cs="Arial"/>
      <w:sz w:val="24"/>
    </w:rPr>
  </w:style>
  <w:style w:type="character" w:customStyle="1" w:styleId="TextoItensChar">
    <w:name w:val="Texto Itens Char"/>
    <w:rsid w:val="009A35E3"/>
    <w:rPr>
      <w:rFonts w:ascii="Arial" w:hAnsi="Arial" w:cs="Arial"/>
      <w:sz w:val="24"/>
    </w:rPr>
  </w:style>
  <w:style w:type="paragraph" w:customStyle="1" w:styleId="Ttulo20">
    <w:name w:val="Título2"/>
    <w:basedOn w:val="Normal"/>
    <w:next w:val="Corpodetexto"/>
    <w:rsid w:val="009A35E3"/>
    <w:pPr>
      <w:keepNext/>
      <w:spacing w:before="240" w:after="120"/>
    </w:pPr>
    <w:rPr>
      <w:rFonts w:ascii="Liberation Sans" w:eastAsia="Microsoft YaHei" w:hAnsi="Liberation Sans" w:cs="Mangal"/>
      <w:sz w:val="28"/>
      <w:szCs w:val="28"/>
    </w:rPr>
  </w:style>
  <w:style w:type="paragraph" w:styleId="Corpodetexto">
    <w:name w:val="Body Text"/>
    <w:basedOn w:val="Normal"/>
    <w:rsid w:val="009A35E3"/>
    <w:pPr>
      <w:spacing w:line="360" w:lineRule="auto"/>
      <w:jc w:val="both"/>
    </w:pPr>
  </w:style>
  <w:style w:type="paragraph" w:styleId="Lista">
    <w:name w:val="List"/>
    <w:basedOn w:val="Corpodetexto"/>
    <w:rsid w:val="009A35E3"/>
    <w:rPr>
      <w:rFonts w:cs="Tahoma"/>
    </w:rPr>
  </w:style>
  <w:style w:type="paragraph" w:styleId="Legenda">
    <w:name w:val="caption"/>
    <w:basedOn w:val="Normal"/>
    <w:qFormat/>
    <w:rsid w:val="009A35E3"/>
    <w:pPr>
      <w:suppressLineNumbers/>
      <w:spacing w:before="120" w:after="120"/>
    </w:pPr>
    <w:rPr>
      <w:rFonts w:cs="Mangal"/>
      <w:i/>
      <w:iCs/>
      <w:szCs w:val="24"/>
    </w:rPr>
  </w:style>
  <w:style w:type="paragraph" w:customStyle="1" w:styleId="ndice">
    <w:name w:val="Índice"/>
    <w:basedOn w:val="Normal"/>
    <w:rsid w:val="009A35E3"/>
    <w:pPr>
      <w:suppressLineNumbers/>
    </w:pPr>
    <w:rPr>
      <w:rFonts w:cs="Tahoma"/>
    </w:rPr>
  </w:style>
  <w:style w:type="paragraph" w:customStyle="1" w:styleId="Ttulo10">
    <w:name w:val="Título1"/>
    <w:basedOn w:val="Normal"/>
    <w:next w:val="Corpodetexto"/>
    <w:rsid w:val="009A35E3"/>
    <w:pPr>
      <w:jc w:val="center"/>
    </w:pPr>
    <w:rPr>
      <w:rFonts w:ascii="Times New Roman" w:hAnsi="Times New Roman" w:cs="Times New Roman"/>
      <w:sz w:val="40"/>
    </w:rPr>
  </w:style>
  <w:style w:type="paragraph" w:styleId="Recuodecorpodetexto">
    <w:name w:val="Body Text Indent"/>
    <w:basedOn w:val="Normal"/>
    <w:rsid w:val="009A35E3"/>
    <w:pPr>
      <w:ind w:firstLine="720"/>
      <w:jc w:val="both"/>
    </w:pPr>
  </w:style>
  <w:style w:type="paragraph" w:styleId="Cabealho">
    <w:name w:val="header"/>
    <w:basedOn w:val="Normal"/>
    <w:rsid w:val="009A35E3"/>
    <w:pPr>
      <w:tabs>
        <w:tab w:val="center" w:pos="4419"/>
        <w:tab w:val="right" w:pos="8838"/>
      </w:tabs>
    </w:pPr>
  </w:style>
  <w:style w:type="paragraph" w:styleId="Rodap">
    <w:name w:val="footer"/>
    <w:basedOn w:val="Normal"/>
    <w:rsid w:val="009A35E3"/>
    <w:pPr>
      <w:tabs>
        <w:tab w:val="center" w:pos="4419"/>
        <w:tab w:val="right" w:pos="8838"/>
      </w:tabs>
    </w:pPr>
  </w:style>
  <w:style w:type="paragraph" w:customStyle="1" w:styleId="Recuodecorpodetexto22">
    <w:name w:val="Recuo de corpo de texto 22"/>
    <w:basedOn w:val="Normal"/>
    <w:rsid w:val="009A35E3"/>
    <w:pPr>
      <w:ind w:firstLine="851"/>
      <w:jc w:val="both"/>
    </w:pPr>
  </w:style>
  <w:style w:type="paragraph" w:customStyle="1" w:styleId="TextosemFormatao2">
    <w:name w:val="Texto sem Formatação2"/>
    <w:basedOn w:val="Normal"/>
    <w:rsid w:val="009A35E3"/>
    <w:pPr>
      <w:autoSpaceDE w:val="0"/>
    </w:pPr>
    <w:rPr>
      <w:rFonts w:ascii="Courier New" w:hAnsi="Courier New" w:cs="Courier New"/>
      <w:sz w:val="20"/>
    </w:rPr>
  </w:style>
  <w:style w:type="paragraph" w:customStyle="1" w:styleId="Recuodecorpodetexto32">
    <w:name w:val="Recuo de corpo de texto 32"/>
    <w:basedOn w:val="Normal"/>
    <w:rsid w:val="009A35E3"/>
    <w:pPr>
      <w:ind w:right="-1" w:firstLine="1418"/>
      <w:jc w:val="both"/>
    </w:pPr>
  </w:style>
  <w:style w:type="paragraph" w:customStyle="1" w:styleId="Ivo">
    <w:name w:val="Ivo"/>
    <w:basedOn w:val="Normal"/>
    <w:rsid w:val="009A35E3"/>
    <w:pPr>
      <w:spacing w:before="120" w:after="120" w:line="360" w:lineRule="auto"/>
      <w:jc w:val="both"/>
    </w:pPr>
    <w:rPr>
      <w:b/>
      <w:bCs/>
      <w:szCs w:val="24"/>
    </w:rPr>
  </w:style>
  <w:style w:type="paragraph" w:customStyle="1" w:styleId="Corpodetexto22">
    <w:name w:val="Corpo de texto 22"/>
    <w:basedOn w:val="Normal"/>
    <w:rsid w:val="009A35E3"/>
  </w:style>
  <w:style w:type="paragraph" w:customStyle="1" w:styleId="Corpodetexto32">
    <w:name w:val="Corpo de texto 32"/>
    <w:basedOn w:val="Normal"/>
    <w:rsid w:val="009A35E3"/>
    <w:pPr>
      <w:pBdr>
        <w:top w:val="single" w:sz="12" w:space="15" w:color="000000"/>
        <w:left w:val="single" w:sz="12" w:space="15" w:color="000000"/>
        <w:bottom w:val="single" w:sz="12" w:space="15" w:color="000000"/>
        <w:right w:val="single" w:sz="12" w:space="15" w:color="000000"/>
      </w:pBdr>
      <w:jc w:val="center"/>
    </w:pPr>
    <w:rPr>
      <w:rFonts w:ascii="Helv" w:hAnsi="Helv" w:cs="Helv"/>
      <w:b/>
      <w:color w:val="000000"/>
      <w:sz w:val="32"/>
    </w:rPr>
  </w:style>
  <w:style w:type="paragraph" w:customStyle="1" w:styleId="MapadoDocumento1">
    <w:name w:val="Mapa do Documento1"/>
    <w:basedOn w:val="Normal"/>
    <w:rsid w:val="009A35E3"/>
    <w:pPr>
      <w:shd w:val="clear" w:color="auto" w:fill="000080"/>
    </w:pPr>
    <w:rPr>
      <w:rFonts w:ascii="Tahoma" w:hAnsi="Tahoma" w:cs="Tahoma"/>
      <w:sz w:val="20"/>
    </w:rPr>
  </w:style>
  <w:style w:type="paragraph" w:styleId="NormalWeb">
    <w:name w:val="Normal (Web)"/>
    <w:basedOn w:val="Normal"/>
    <w:rsid w:val="009A35E3"/>
    <w:pPr>
      <w:spacing w:before="100" w:after="100"/>
    </w:pPr>
    <w:rPr>
      <w:rFonts w:ascii="Times New Roman" w:hAnsi="Times New Roman" w:cs="Times New Roman"/>
      <w:szCs w:val="24"/>
    </w:rPr>
  </w:style>
  <w:style w:type="paragraph" w:customStyle="1" w:styleId="recuo">
    <w:name w:val="recuo"/>
    <w:basedOn w:val="Normal"/>
    <w:rsid w:val="009A35E3"/>
    <w:pPr>
      <w:spacing w:before="100" w:after="100"/>
      <w:ind w:left="300"/>
    </w:pPr>
    <w:rPr>
      <w:rFonts w:ascii="Times New Roman" w:hAnsi="Times New Roman" w:cs="Times New Roman"/>
      <w:szCs w:val="24"/>
    </w:rPr>
  </w:style>
  <w:style w:type="paragraph" w:customStyle="1" w:styleId="Captulo">
    <w:name w:val="Capítulo"/>
    <w:basedOn w:val="Normal"/>
    <w:next w:val="Corpodetexto"/>
    <w:rsid w:val="009A35E3"/>
    <w:pPr>
      <w:keepNext/>
      <w:spacing w:before="240" w:after="120"/>
    </w:pPr>
    <w:rPr>
      <w:rFonts w:eastAsia="MS Mincho" w:cs="Tahoma"/>
      <w:sz w:val="28"/>
      <w:szCs w:val="28"/>
    </w:rPr>
  </w:style>
  <w:style w:type="paragraph" w:customStyle="1" w:styleId="Legenda1">
    <w:name w:val="Legenda1"/>
    <w:basedOn w:val="Normal"/>
    <w:rsid w:val="009A35E3"/>
    <w:pPr>
      <w:suppressLineNumbers/>
      <w:spacing w:before="120" w:after="120"/>
    </w:pPr>
    <w:rPr>
      <w:rFonts w:cs="Tahoma"/>
      <w:i/>
      <w:iCs/>
      <w:szCs w:val="24"/>
    </w:rPr>
  </w:style>
  <w:style w:type="paragraph" w:customStyle="1" w:styleId="Recuodecorpodetexto21">
    <w:name w:val="Recuo de corpo de texto 21"/>
    <w:basedOn w:val="Normal"/>
    <w:rsid w:val="009A35E3"/>
    <w:pPr>
      <w:ind w:firstLine="851"/>
      <w:jc w:val="both"/>
    </w:pPr>
  </w:style>
  <w:style w:type="paragraph" w:customStyle="1" w:styleId="TextosemFormatao1">
    <w:name w:val="Texto sem Formatação1"/>
    <w:basedOn w:val="Normal"/>
    <w:rsid w:val="009A35E3"/>
    <w:pPr>
      <w:autoSpaceDE w:val="0"/>
    </w:pPr>
    <w:rPr>
      <w:rFonts w:ascii="Courier New" w:hAnsi="Courier New" w:cs="Courier New"/>
      <w:sz w:val="20"/>
    </w:rPr>
  </w:style>
  <w:style w:type="paragraph" w:customStyle="1" w:styleId="Recuodecorpodetexto31">
    <w:name w:val="Recuo de corpo de texto 31"/>
    <w:basedOn w:val="Normal"/>
    <w:rsid w:val="009A35E3"/>
    <w:pPr>
      <w:ind w:right="-1" w:firstLine="1418"/>
      <w:jc w:val="both"/>
    </w:pPr>
  </w:style>
  <w:style w:type="paragraph" w:customStyle="1" w:styleId="Corpodetexto21">
    <w:name w:val="Corpo de texto 21"/>
    <w:basedOn w:val="Normal"/>
    <w:rsid w:val="009A35E3"/>
  </w:style>
  <w:style w:type="paragraph" w:customStyle="1" w:styleId="Corpodetexto31">
    <w:name w:val="Corpo de texto 31"/>
    <w:basedOn w:val="Normal"/>
    <w:rsid w:val="009A35E3"/>
    <w:pPr>
      <w:pBdr>
        <w:top w:val="single" w:sz="8" w:space="15" w:color="000000"/>
        <w:left w:val="single" w:sz="8" w:space="15" w:color="000000"/>
        <w:bottom w:val="single" w:sz="8" w:space="15" w:color="000000"/>
        <w:right w:val="single" w:sz="8" w:space="15" w:color="000000"/>
      </w:pBdr>
      <w:jc w:val="center"/>
    </w:pPr>
    <w:rPr>
      <w:rFonts w:ascii="Helv" w:hAnsi="Helv" w:cs="Helv"/>
      <w:b/>
      <w:color w:val="000000"/>
      <w:sz w:val="32"/>
    </w:rPr>
  </w:style>
  <w:style w:type="paragraph" w:styleId="Textodebalo">
    <w:name w:val="Balloon Text"/>
    <w:basedOn w:val="Normal"/>
    <w:rsid w:val="009A35E3"/>
    <w:rPr>
      <w:rFonts w:ascii="Tahoma" w:hAnsi="Tahoma" w:cs="Tahoma"/>
      <w:sz w:val="16"/>
      <w:szCs w:val="16"/>
    </w:rPr>
  </w:style>
  <w:style w:type="paragraph" w:styleId="PargrafodaLista">
    <w:name w:val="List Paragraph"/>
    <w:basedOn w:val="Normal"/>
    <w:uiPriority w:val="34"/>
    <w:qFormat/>
    <w:rsid w:val="009A35E3"/>
    <w:pPr>
      <w:ind w:left="708"/>
    </w:pPr>
  </w:style>
  <w:style w:type="paragraph" w:customStyle="1" w:styleId="TextoNivel2">
    <w:name w:val="Texto Nivel2"/>
    <w:basedOn w:val="Corpodetexto"/>
    <w:rsid w:val="009A35E3"/>
    <w:pPr>
      <w:tabs>
        <w:tab w:val="left" w:pos="0"/>
      </w:tabs>
      <w:spacing w:before="120" w:line="240" w:lineRule="auto"/>
    </w:pPr>
    <w:rPr>
      <w:sz w:val="20"/>
    </w:rPr>
  </w:style>
  <w:style w:type="paragraph" w:customStyle="1" w:styleId="TextoItens">
    <w:name w:val="Texto Itens"/>
    <w:basedOn w:val="Corpodetexto"/>
    <w:qFormat/>
    <w:rsid w:val="009A35E3"/>
    <w:pPr>
      <w:spacing w:line="240" w:lineRule="auto"/>
      <w:ind w:firstLine="1134"/>
    </w:pPr>
    <w:rPr>
      <w:sz w:val="20"/>
    </w:rPr>
  </w:style>
  <w:style w:type="paragraph" w:customStyle="1" w:styleId="Contedodatabela">
    <w:name w:val="Conteúdo da tabela"/>
    <w:basedOn w:val="Normal"/>
    <w:rsid w:val="009A35E3"/>
    <w:pPr>
      <w:suppressLineNumbers/>
    </w:pPr>
  </w:style>
  <w:style w:type="paragraph" w:customStyle="1" w:styleId="Ttulodetabela">
    <w:name w:val="Título de tabela"/>
    <w:basedOn w:val="Contedodatabela"/>
    <w:rsid w:val="009A35E3"/>
    <w:pPr>
      <w:jc w:val="center"/>
    </w:pPr>
    <w:rPr>
      <w:b/>
      <w:bCs/>
    </w:rPr>
  </w:style>
  <w:style w:type="character" w:styleId="nfase">
    <w:name w:val="Emphasis"/>
    <w:basedOn w:val="Fontepargpadro"/>
    <w:uiPriority w:val="20"/>
    <w:qFormat/>
    <w:rsid w:val="003E60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674605">
      <w:bodyDiv w:val="1"/>
      <w:marLeft w:val="0"/>
      <w:marRight w:val="0"/>
      <w:marTop w:val="0"/>
      <w:marBottom w:val="0"/>
      <w:divBdr>
        <w:top w:val="none" w:sz="0" w:space="0" w:color="auto"/>
        <w:left w:val="none" w:sz="0" w:space="0" w:color="auto"/>
        <w:bottom w:val="none" w:sz="0" w:space="0" w:color="auto"/>
        <w:right w:val="none" w:sz="0" w:space="0" w:color="auto"/>
      </w:divBdr>
    </w:div>
    <w:div w:id="1643805762">
      <w:bodyDiv w:val="1"/>
      <w:marLeft w:val="0"/>
      <w:marRight w:val="0"/>
      <w:marTop w:val="0"/>
      <w:marBottom w:val="0"/>
      <w:divBdr>
        <w:top w:val="none" w:sz="0" w:space="0" w:color="auto"/>
        <w:left w:val="none" w:sz="0" w:space="0" w:color="auto"/>
        <w:bottom w:val="none" w:sz="0" w:space="0" w:color="auto"/>
        <w:right w:val="none" w:sz="0" w:space="0" w:color="auto"/>
      </w:divBdr>
    </w:div>
    <w:div w:id="206524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8638</Words>
  <Characters>46647</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1</vt:lpstr>
    </vt:vector>
  </TitlesOfParts>
  <Company>Microsoft</Company>
  <LinksUpToDate>false</LinksUpToDate>
  <CharactersWithSpaces>55175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UFSM-RS</dc:creator>
  <cp:lastModifiedBy>paulo zanini</cp:lastModifiedBy>
  <cp:revision>4</cp:revision>
  <cp:lastPrinted>2013-09-26T11:53:00Z</cp:lastPrinted>
  <dcterms:created xsi:type="dcterms:W3CDTF">2020-10-19T12:30:00Z</dcterms:created>
  <dcterms:modified xsi:type="dcterms:W3CDTF">2020-10-30T09:50:00Z</dcterms:modified>
</cp:coreProperties>
</file>